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E0E01A" w14:textId="77777777" w:rsidR="009B21EC" w:rsidRPr="00C67011" w:rsidRDefault="009B21EC" w:rsidP="009B21EC">
      <w:pPr>
        <w:jc w:val="center"/>
        <w:rPr>
          <w:rFonts w:eastAsia="Times New Roman" w:cs="Times New Roman"/>
          <w:b/>
          <w:spacing w:val="-12"/>
        </w:rPr>
      </w:pPr>
      <w:r w:rsidRPr="00C67011">
        <w:rPr>
          <w:rFonts w:eastAsia="Times New Roman" w:cs="Times New Roman"/>
          <w:b/>
          <w:spacing w:val="-12"/>
        </w:rPr>
        <w:t>Министерство образования  Московской области</w:t>
      </w:r>
    </w:p>
    <w:p w14:paraId="2901FAB9" w14:textId="77777777" w:rsidR="009B21EC" w:rsidRPr="00C67011" w:rsidRDefault="009B21EC" w:rsidP="009B21EC">
      <w:pPr>
        <w:ind w:left="-851" w:firstLine="240"/>
        <w:jc w:val="center"/>
        <w:rPr>
          <w:rFonts w:eastAsia="Times New Roman" w:cs="Times New Roman"/>
          <w:b/>
          <w:spacing w:val="-12"/>
        </w:rPr>
      </w:pPr>
      <w:r w:rsidRPr="00C67011">
        <w:rPr>
          <w:rFonts w:eastAsia="Times New Roman" w:cs="Times New Roman"/>
          <w:b/>
          <w:spacing w:val="-12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4BFC444D" w14:textId="77777777" w:rsidR="009B21EC" w:rsidRPr="00C67011" w:rsidRDefault="009B21EC" w:rsidP="009B21EC">
      <w:pPr>
        <w:jc w:val="both"/>
        <w:rPr>
          <w:rFonts w:eastAsia="Times New Roman" w:cs="Times New Roman"/>
        </w:rPr>
      </w:pPr>
    </w:p>
    <w:p w14:paraId="27D5278C" w14:textId="77777777" w:rsidR="009B21EC" w:rsidRPr="00C67011" w:rsidRDefault="009B21EC" w:rsidP="009B21EC">
      <w:pPr>
        <w:jc w:val="right"/>
        <w:rPr>
          <w:rFonts w:eastAsia="Times New Roman" w:cs="Times New Roman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9B21EC" w:rsidRPr="00C67011" w14:paraId="2CFAFD3F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FD14" w14:textId="77777777" w:rsidR="009B21EC" w:rsidRPr="00C67011" w:rsidRDefault="009B21EC" w:rsidP="000A040B">
            <w:pPr>
              <w:ind w:right="10"/>
              <w:jc w:val="both"/>
              <w:rPr>
                <w:rFonts w:eastAsia="Times New Roman" w:cs="Times New Roman"/>
                <w:bCs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BAC3A" w14:textId="77777777" w:rsidR="009B21EC" w:rsidRPr="00C67011" w:rsidRDefault="009B21EC" w:rsidP="000A040B">
            <w:pPr>
              <w:ind w:right="10"/>
              <w:rPr>
                <w:rFonts w:eastAsia="Times New Roman" w:cs="Times New Roman"/>
                <w:bCs/>
              </w:rPr>
            </w:pPr>
          </w:p>
        </w:tc>
      </w:tr>
    </w:tbl>
    <w:p w14:paraId="33D21B00" w14:textId="77777777" w:rsidR="009B21EC" w:rsidRPr="00C67011" w:rsidRDefault="009B21EC" w:rsidP="009B21EC">
      <w:pPr>
        <w:jc w:val="center"/>
        <w:rPr>
          <w:rFonts w:eastAsia="Times New Roman" w:cs="Times New Roman"/>
        </w:rPr>
      </w:pPr>
    </w:p>
    <w:p w14:paraId="1E62A2EC" w14:textId="77777777" w:rsidR="009B21EC" w:rsidRPr="00C67011" w:rsidRDefault="009B21EC" w:rsidP="009B21EC">
      <w:pPr>
        <w:jc w:val="center"/>
        <w:rPr>
          <w:rFonts w:eastAsia="Times New Roman" w:cs="Times New Roman"/>
        </w:rPr>
      </w:pPr>
    </w:p>
    <w:p w14:paraId="4910FBFE" w14:textId="77777777" w:rsidR="009B21EC" w:rsidRPr="00C67011" w:rsidRDefault="009B21EC" w:rsidP="009B21EC">
      <w:pPr>
        <w:jc w:val="center"/>
        <w:rPr>
          <w:rFonts w:eastAsia="Times New Roman" w:cs="Times New Roman"/>
          <w:b/>
        </w:rPr>
      </w:pPr>
      <w:r w:rsidRPr="00C67011">
        <w:rPr>
          <w:rFonts w:eastAsia="Times New Roman" w:cs="Times New Roman"/>
          <w:b/>
        </w:rPr>
        <w:t xml:space="preserve">Комплект контрольно-оценочных средств </w:t>
      </w:r>
    </w:p>
    <w:p w14:paraId="2BA02B52" w14:textId="77777777" w:rsidR="009B21EC" w:rsidRPr="00C67011" w:rsidRDefault="009B21EC" w:rsidP="009B21EC">
      <w:pPr>
        <w:jc w:val="center"/>
        <w:rPr>
          <w:rFonts w:eastAsia="Times New Roman" w:cs="Times New Roman"/>
          <w:b/>
        </w:rPr>
      </w:pPr>
      <w:r w:rsidRPr="00C67011">
        <w:rPr>
          <w:rFonts w:eastAsia="Times New Roman" w:cs="Times New Roman"/>
          <w:b/>
        </w:rPr>
        <w:t xml:space="preserve">для промежуточной аттестации </w:t>
      </w:r>
    </w:p>
    <w:p w14:paraId="3AAABFC8" w14:textId="2B9E38D2" w:rsidR="009B21EC" w:rsidRPr="00C67011" w:rsidRDefault="009B21EC" w:rsidP="009B21EC">
      <w:pPr>
        <w:jc w:val="center"/>
        <w:rPr>
          <w:rFonts w:cs="Times New Roman"/>
          <w:b/>
        </w:rPr>
      </w:pPr>
      <w:r w:rsidRPr="00C67011">
        <w:rPr>
          <w:rFonts w:eastAsia="Times New Roman" w:cs="Times New Roman"/>
          <w:b/>
        </w:rPr>
        <w:t xml:space="preserve">по </w:t>
      </w:r>
      <w:r w:rsidR="00A87BF9">
        <w:rPr>
          <w:rFonts w:eastAsia="Times New Roman" w:cs="Times New Roman"/>
          <w:b/>
          <w:lang w:val="ru-RU"/>
        </w:rPr>
        <w:t>междисциплинарному курсу</w:t>
      </w:r>
    </w:p>
    <w:p w14:paraId="438C3113" w14:textId="77777777" w:rsidR="009B21EC" w:rsidRPr="00C67011" w:rsidRDefault="009B21EC" w:rsidP="009B21EC">
      <w:pPr>
        <w:jc w:val="both"/>
        <w:rPr>
          <w:rFonts w:eastAsia="Times New Roman" w:cs="Times New Roman"/>
          <w:b/>
        </w:rPr>
      </w:pPr>
    </w:p>
    <w:p w14:paraId="74438270" w14:textId="67A1206D" w:rsidR="009B21EC" w:rsidRPr="00C67011" w:rsidRDefault="009B21EC" w:rsidP="009B21EC">
      <w:pPr>
        <w:jc w:val="center"/>
        <w:rPr>
          <w:rFonts w:cs="Times New Roman"/>
          <w:b/>
          <w:color w:val="0D0D0D"/>
          <w:lang w:val="ru-RU"/>
        </w:rPr>
      </w:pPr>
      <w:r>
        <w:rPr>
          <w:rFonts w:cs="Times New Roman"/>
          <w:b/>
          <w:color w:val="0D0D0D"/>
          <w:lang w:val="ru-RU"/>
        </w:rPr>
        <w:t>МДК.01.02 Автомобильные эксплуатационные материалы</w:t>
      </w:r>
    </w:p>
    <w:p w14:paraId="5CEFE90A" w14:textId="77777777" w:rsidR="009B21EC" w:rsidRPr="00C67011" w:rsidRDefault="009B21EC" w:rsidP="009B21EC">
      <w:pPr>
        <w:jc w:val="center"/>
        <w:rPr>
          <w:rFonts w:cs="Times New Roman"/>
          <w:b/>
          <w:color w:val="0D0D0D"/>
          <w:lang w:val="ru-RU"/>
        </w:rPr>
      </w:pPr>
    </w:p>
    <w:p w14:paraId="7ACC0344" w14:textId="77777777" w:rsidR="009B21EC" w:rsidRPr="00C67011" w:rsidRDefault="009B21EC" w:rsidP="009B21EC">
      <w:pPr>
        <w:jc w:val="center"/>
        <w:rPr>
          <w:rFonts w:cs="Times New Roman"/>
          <w:b/>
          <w:i/>
          <w:color w:val="0D0D0D"/>
          <w:lang w:val="ru-RU"/>
        </w:rPr>
      </w:pPr>
    </w:p>
    <w:p w14:paraId="7FA63159" w14:textId="77777777" w:rsidR="009B21EC" w:rsidRPr="00C67011" w:rsidRDefault="009B21EC" w:rsidP="009B21EC">
      <w:pPr>
        <w:jc w:val="right"/>
        <w:rPr>
          <w:rFonts w:eastAsia="Times New Roman" w:cs="Times New Roman"/>
        </w:rPr>
      </w:pPr>
    </w:p>
    <w:p w14:paraId="25C02808" w14:textId="77777777" w:rsidR="009B21EC" w:rsidRPr="00C67011" w:rsidRDefault="009B21EC" w:rsidP="009B21EC">
      <w:pPr>
        <w:jc w:val="center"/>
        <w:rPr>
          <w:rFonts w:eastAsia="Calibri" w:cs="Times New Roman"/>
          <w:b/>
          <w:bCs/>
          <w:iCs/>
          <w:color w:val="000000"/>
        </w:rPr>
      </w:pPr>
      <w:r w:rsidRPr="00C67011">
        <w:rPr>
          <w:rFonts w:eastAsia="Calibri" w:cs="Times New Roman"/>
          <w:b/>
          <w:bCs/>
          <w:iCs/>
          <w:color w:val="000000"/>
        </w:rPr>
        <w:t>23.02.07 Техническое обслуживание и ремонт двигателей, систем и агрегатов автомобилей</w:t>
      </w:r>
    </w:p>
    <w:p w14:paraId="57CC88C1" w14:textId="77777777" w:rsidR="009B21EC" w:rsidRPr="00C67011" w:rsidRDefault="009B21EC" w:rsidP="009B21EC">
      <w:pPr>
        <w:jc w:val="center"/>
        <w:rPr>
          <w:rFonts w:eastAsia="Times New Roman" w:cs="Times New Roman"/>
          <w:lang w:eastAsia="ar-SA"/>
        </w:rPr>
      </w:pPr>
    </w:p>
    <w:p w14:paraId="5CA749C0" w14:textId="77777777" w:rsidR="009B21EC" w:rsidRPr="00C67011" w:rsidRDefault="009B21EC" w:rsidP="009B21EC">
      <w:pPr>
        <w:jc w:val="both"/>
        <w:rPr>
          <w:rFonts w:eastAsia="Times New Roman" w:cs="Times New Roman"/>
          <w:b/>
          <w:i/>
          <w:lang w:eastAsia="ar-SA"/>
        </w:rPr>
      </w:pPr>
    </w:p>
    <w:p w14:paraId="18C52B56" w14:textId="77777777" w:rsidR="009B21EC" w:rsidRPr="00C67011" w:rsidRDefault="009B21EC" w:rsidP="009B21EC">
      <w:pPr>
        <w:jc w:val="both"/>
        <w:rPr>
          <w:rFonts w:eastAsia="Times New Roman" w:cs="Times New Roman"/>
        </w:rPr>
      </w:pPr>
    </w:p>
    <w:p w14:paraId="5F1C3AE3" w14:textId="77777777" w:rsidR="009B21EC" w:rsidRPr="00C67011" w:rsidRDefault="009B21EC" w:rsidP="009B21EC">
      <w:pPr>
        <w:jc w:val="right"/>
        <w:rPr>
          <w:rFonts w:eastAsia="Times New Roman" w:cs="Times New Roman"/>
        </w:rPr>
      </w:pPr>
    </w:p>
    <w:p w14:paraId="590BFC97" w14:textId="77777777" w:rsidR="009B21EC" w:rsidRPr="00C67011" w:rsidRDefault="009B21EC" w:rsidP="009B21EC">
      <w:pPr>
        <w:jc w:val="right"/>
        <w:rPr>
          <w:rFonts w:eastAsia="Times New Roman" w:cs="Times New Roman"/>
        </w:rPr>
      </w:pPr>
    </w:p>
    <w:p w14:paraId="3BE61CCD" w14:textId="77777777" w:rsidR="009B21EC" w:rsidRPr="00C67011" w:rsidRDefault="009B21EC" w:rsidP="009B21EC">
      <w:pPr>
        <w:jc w:val="right"/>
        <w:rPr>
          <w:rFonts w:eastAsia="Times New Roman" w:cs="Times New Roman"/>
        </w:rPr>
      </w:pPr>
    </w:p>
    <w:p w14:paraId="05EBA630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3C533E61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608CD8E4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166991E0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6B0DF931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121DBD32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19EFEC53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2449F8BB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44D7E9D6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2A3290A8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70E455AB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02B77CC2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5439C6DD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478EE274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4F9268A3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3EC50FA7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28F65CBA" w14:textId="77777777" w:rsidR="009B21EC" w:rsidRPr="00C67011" w:rsidRDefault="009B21EC" w:rsidP="009B21EC">
      <w:pPr>
        <w:jc w:val="right"/>
        <w:rPr>
          <w:rFonts w:eastAsia="Times New Roman" w:cs="Times New Roman"/>
          <w:lang w:val="ru-RU"/>
        </w:rPr>
      </w:pPr>
    </w:p>
    <w:p w14:paraId="0E5003FF" w14:textId="77777777" w:rsidR="009B21EC" w:rsidRPr="00C67011" w:rsidRDefault="009B21EC" w:rsidP="009B21EC">
      <w:pPr>
        <w:jc w:val="both"/>
        <w:rPr>
          <w:rFonts w:eastAsia="Times New Roman" w:cs="Times New Roman"/>
        </w:rPr>
      </w:pPr>
    </w:p>
    <w:p w14:paraId="2EB5F87F" w14:textId="77777777" w:rsidR="009B21EC" w:rsidRPr="00C67011" w:rsidRDefault="009B21EC" w:rsidP="009B21EC">
      <w:pPr>
        <w:jc w:val="right"/>
        <w:rPr>
          <w:rFonts w:eastAsia="Times New Roman" w:cs="Times New Roman"/>
        </w:rPr>
      </w:pPr>
    </w:p>
    <w:p w14:paraId="160AF615" w14:textId="77777777" w:rsidR="009B21EC" w:rsidRPr="00C67011" w:rsidRDefault="009B21EC" w:rsidP="009B21EC">
      <w:pPr>
        <w:jc w:val="center"/>
        <w:rPr>
          <w:rFonts w:eastAsia="Times New Roman" w:cs="Times New Roman"/>
        </w:rPr>
      </w:pPr>
      <w:r w:rsidRPr="00C67011">
        <w:rPr>
          <w:rFonts w:eastAsia="Times New Roman" w:cs="Times New Roman"/>
        </w:rPr>
        <w:t>2024</w:t>
      </w:r>
    </w:p>
    <w:p w14:paraId="7D6A5FEF" w14:textId="3D8F4438" w:rsidR="00B70A65" w:rsidRPr="005B7E6D" w:rsidRDefault="009B21EC" w:rsidP="009B21EC">
      <w:pPr>
        <w:jc w:val="center"/>
        <w:rPr>
          <w:lang w:val="ru-RU"/>
        </w:rPr>
        <w:sectPr w:rsidR="00B70A65" w:rsidRPr="005B7E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19" w:right="707" w:bottom="899" w:left="1418" w:header="720" w:footer="708" w:gutter="0"/>
          <w:cols w:space="720"/>
          <w:titlePg/>
          <w:docGrid w:linePitch="600" w:charSpace="32768"/>
        </w:sectPr>
      </w:pPr>
      <w:r w:rsidRPr="00C67011">
        <w:rPr>
          <w:rFonts w:eastAsia="Times New Roman" w:cs="Times New Roman"/>
        </w:rPr>
        <w:t>г.о. Серпухов</w:t>
      </w:r>
    </w:p>
    <w:p w14:paraId="74EF5479" w14:textId="4A633724" w:rsidR="00B70A65" w:rsidRDefault="00B70A6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b/>
          <w:bCs/>
          <w:lang w:val="ru-RU" w:eastAsia="ar-SA" w:bidi="ar-SA"/>
        </w:rPr>
        <w:lastRenderedPageBreak/>
        <w:t>Разработчик</w:t>
      </w:r>
      <w:r w:rsidR="009B21EC">
        <w:rPr>
          <w:rFonts w:eastAsia="Times New Roman" w:cs="Times New Roman"/>
          <w:b/>
          <w:bCs/>
          <w:lang w:val="ru-RU" w:eastAsia="ar-SA" w:bidi="ar-SA"/>
        </w:rPr>
        <w:t>и</w:t>
      </w:r>
      <w:r>
        <w:rPr>
          <w:rFonts w:eastAsia="Times New Roman" w:cs="Times New Roman"/>
          <w:b/>
          <w:bCs/>
          <w:lang w:val="ru-RU" w:eastAsia="ar-SA" w:bidi="ar-SA"/>
        </w:rPr>
        <w:t xml:space="preserve">: </w:t>
      </w:r>
      <w:r>
        <w:rPr>
          <w:rFonts w:eastAsia="Times New Roman" w:cs="Times New Roman"/>
          <w:b/>
          <w:bCs/>
          <w:lang w:val="ru-RU" w:eastAsia="ar-SA" w:bidi="ar-SA"/>
        </w:rPr>
        <w:tab/>
      </w:r>
    </w:p>
    <w:p w14:paraId="1C88A184" w14:textId="77777777" w:rsidR="008D3A6F" w:rsidRDefault="008D3A6F" w:rsidP="008D3A6F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Винокуров В.Т.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604AB4">
        <w:rPr>
          <w:rFonts w:eastAsia="Times New Roman" w:cs="Times New Roman"/>
          <w:kern w:val="0"/>
          <w:lang w:val="ru-RU" w:eastAsia="ru-RU" w:bidi="ar-SA"/>
        </w:rPr>
        <w:t xml:space="preserve">ГАПОУ </w:t>
      </w:r>
      <w:r>
        <w:rPr>
          <w:rFonts w:eastAsia="Times New Roman" w:cs="Times New Roman"/>
          <w:kern w:val="0"/>
          <w:lang w:val="ru-RU" w:eastAsia="ru-RU" w:bidi="ar-SA"/>
        </w:rPr>
        <w:t>МО «Губернский колледж»</w:t>
      </w:r>
    </w:p>
    <w:p w14:paraId="545AF700" w14:textId="22F4D197" w:rsidR="009B21EC" w:rsidRPr="00CF3EEB" w:rsidRDefault="009B21EC" w:rsidP="008D3A6F">
      <w:pPr>
        <w:widowControl/>
        <w:suppressAutoHyphens w:val="0"/>
        <w:spacing w:line="360" w:lineRule="auto"/>
        <w:textAlignment w:val="auto"/>
        <w:rPr>
          <w:lang w:val="ru-RU"/>
        </w:rPr>
      </w:pPr>
      <w:r>
        <w:rPr>
          <w:rFonts w:eastAsia="Times New Roman" w:cs="Times New Roman"/>
          <w:kern w:val="0"/>
          <w:lang w:val="ru-RU" w:eastAsia="ru-RU" w:bidi="ar-SA"/>
        </w:rPr>
        <w:t>Корнюхина С.В., методист ГАПОУ МО «Губернский колледж»</w:t>
      </w:r>
    </w:p>
    <w:p w14:paraId="40A90CA9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305782B7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283E7FB9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00B69C80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789E8821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74D94B94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4F35603B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4DB98DD3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6282C20C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4D5B43DD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414758A4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69205FDF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1A0AD51E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2C9E90FA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5A2C9FAF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7CF6E6BF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26FF15FD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22FB5444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1EDC87E0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0D5567AE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207746BE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1AE1BA45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60B3BB56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6A26BD03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6B2E1612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6211A5A6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5A0CCDE9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3844401B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2D5C2B32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43F1D968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302E461F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7A44D6D8" w14:textId="77777777" w:rsidR="00B70A65" w:rsidRDefault="00B70A65">
      <w:pPr>
        <w:jc w:val="both"/>
        <w:rPr>
          <w:rFonts w:cs="Times New Roman"/>
          <w:sz w:val="28"/>
          <w:szCs w:val="28"/>
          <w:lang w:val="ru-RU"/>
        </w:rPr>
      </w:pPr>
    </w:p>
    <w:p w14:paraId="3DF31687" w14:textId="77777777" w:rsidR="00B70A65" w:rsidRPr="00FC2013" w:rsidRDefault="00FC2013" w:rsidP="00604AB4">
      <w:pPr>
        <w:pageBreakBefore/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lang w:val="ru-RU" w:eastAsia="ar-SA" w:bidi="ar-SA"/>
        </w:rPr>
      </w:pPr>
      <w:r w:rsidRPr="00FC2013">
        <w:rPr>
          <w:rFonts w:eastAsia="Times New Roman" w:cs="Times New Roman"/>
          <w:b/>
          <w:caps/>
          <w:sz w:val="28"/>
          <w:szCs w:val="28"/>
          <w:lang w:val="ru-RU" w:eastAsia="ar-SA" w:bidi="ar-SA"/>
        </w:rPr>
        <w:lastRenderedPageBreak/>
        <w:t>П</w:t>
      </w:r>
      <w:r w:rsidR="00B70A65" w:rsidRPr="00FC2013">
        <w:rPr>
          <w:rFonts w:eastAsia="Times New Roman" w:cs="Times New Roman"/>
          <w:b/>
          <w:caps/>
          <w:lang w:val="ru-RU" w:eastAsia="ar-SA" w:bidi="ar-SA"/>
        </w:rPr>
        <w:t>ояснительная записка</w:t>
      </w:r>
    </w:p>
    <w:p w14:paraId="31B40ED6" w14:textId="77777777" w:rsidR="008D3A6F" w:rsidRPr="00770D0E" w:rsidRDefault="008D3A6F" w:rsidP="00604AB4">
      <w:pPr>
        <w:ind w:firstLine="709"/>
        <w:jc w:val="both"/>
        <w:rPr>
          <w:rFonts w:cs="Times New Roman"/>
          <w:lang w:val="ru-RU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предназначен для проверки результатов освоения </w:t>
      </w:r>
      <w:r w:rsidR="001A6883">
        <w:rPr>
          <w:rFonts w:eastAsia="Times New Roman" w:cs="Times New Roman"/>
          <w:lang w:val="ru-RU" w:eastAsia="ar-SA" w:bidi="ar-SA"/>
        </w:rPr>
        <w:t xml:space="preserve">междисциплинарного курса </w:t>
      </w:r>
      <w:r w:rsidR="00604AB4">
        <w:rPr>
          <w:rFonts w:eastAsia="Times New Roman" w:cs="Times New Roman"/>
          <w:lang w:val="ru-RU" w:eastAsia="ar-SA" w:bidi="ar-SA"/>
        </w:rPr>
        <w:t xml:space="preserve">МДК.01.02 </w:t>
      </w:r>
      <w:r w:rsidR="001A6883">
        <w:rPr>
          <w:rFonts w:eastAsia="Times New Roman" w:cs="Times New Roman"/>
          <w:lang w:val="ru-RU" w:eastAsia="ar-SA" w:bidi="ar-SA"/>
        </w:rPr>
        <w:t xml:space="preserve">«Автомобильные эксплуатационные материалы»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и входит в состав фонда оценочных средств основной профессиональной образовательной программы (далее - ОПОП) по специальности </w:t>
      </w:r>
      <w:r w:rsidRPr="00770D0E">
        <w:rPr>
          <w:iCs/>
        </w:rPr>
        <w:t>23.02.07 « Техническое обслуживание и ремонт двигателей, систем и агрегатов автомобилей»</w:t>
      </w:r>
      <w:r w:rsidRPr="00770D0E">
        <w:rPr>
          <w:iCs/>
          <w:lang w:val="ru-RU"/>
        </w:rPr>
        <w:t xml:space="preserve">,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 реализуемой в ГАПОУ  МО «Губернский колледж».</w:t>
      </w:r>
    </w:p>
    <w:p w14:paraId="63AA00C1" w14:textId="77777777" w:rsidR="008D3A6F" w:rsidRPr="00770D0E" w:rsidRDefault="008D3A6F" w:rsidP="00604AB4">
      <w:pPr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1A6883">
        <w:rPr>
          <w:rFonts w:eastAsia="Times New Roman" w:cs="Times New Roman"/>
          <w:lang w:val="ru-RU" w:eastAsia="ar-SA" w:bidi="ar-SA"/>
        </w:rPr>
        <w:t xml:space="preserve">междисциплинарному курсу </w:t>
      </w:r>
      <w:r w:rsidR="00604AB4">
        <w:rPr>
          <w:rFonts w:eastAsia="Times New Roman" w:cs="Times New Roman"/>
          <w:lang w:val="ru-RU" w:eastAsia="ar-SA" w:bidi="ar-SA"/>
        </w:rPr>
        <w:t xml:space="preserve">МДК.01.02 </w:t>
      </w:r>
      <w:r w:rsidR="001A6883">
        <w:rPr>
          <w:rFonts w:eastAsia="Times New Roman" w:cs="Times New Roman"/>
          <w:lang w:val="ru-RU" w:eastAsia="ar-SA" w:bidi="ar-SA"/>
        </w:rPr>
        <w:t xml:space="preserve">«Автомобильные эксплуатационные материалы» </w:t>
      </w:r>
      <w:r w:rsidR="00604AB4">
        <w:rPr>
          <w:rFonts w:eastAsia="Times New Roman" w:cs="Times New Roman"/>
          <w:kern w:val="0"/>
          <w:lang w:val="ru-RU" w:eastAsia="ru-RU" w:bidi="ar-SA"/>
        </w:rPr>
        <w:t xml:space="preserve">для специальности 23.02.07 </w:t>
      </w:r>
      <w:r w:rsidRPr="00770D0E">
        <w:rPr>
          <w:rFonts w:eastAsia="Times New Roman" w:cs="Times New Roman"/>
          <w:kern w:val="0"/>
          <w:lang w:val="ru-RU" w:eastAsia="ru-RU" w:bidi="ar-SA"/>
        </w:rPr>
        <w:t>«</w:t>
      </w:r>
      <w:r w:rsidRPr="00770D0E">
        <w:rPr>
          <w:iCs/>
        </w:rPr>
        <w:t>Техническое обслуживание и ремонт двигателей, систем и агрегатов автомобилей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». </w:t>
      </w:r>
    </w:p>
    <w:p w14:paraId="0BEBE43A" w14:textId="77777777" w:rsidR="008D3A6F" w:rsidRPr="00770D0E" w:rsidRDefault="008D3A6F" w:rsidP="008D3A6F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739F3F10" w14:textId="77777777" w:rsidR="001A6883" w:rsidRPr="007D05B0" w:rsidRDefault="008D3A6F" w:rsidP="001A6883">
      <w:pPr>
        <w:widowControl/>
        <w:suppressAutoHyphens w:val="0"/>
        <w:jc w:val="both"/>
        <w:textAlignment w:val="auto"/>
        <w:rPr>
          <w:rFonts w:eastAsia="Times New Roman" w:cs="Times New Roman"/>
          <w:lang w:val="ru-RU" w:eastAsia="ar-SA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ab/>
        <w:t xml:space="preserve"> Настоящий комплект контрольно-оценочных средств предназначе</w:t>
      </w:r>
      <w:r w:rsidR="00604AB4">
        <w:rPr>
          <w:rFonts w:eastAsia="Times New Roman" w:cs="Times New Roman"/>
          <w:kern w:val="0"/>
          <w:lang w:val="ru-RU" w:eastAsia="ru-RU" w:bidi="ar-SA"/>
        </w:rPr>
        <w:t xml:space="preserve">н для проведения промежуточных </w:t>
      </w:r>
      <w:r w:rsidRPr="00770D0E">
        <w:rPr>
          <w:rFonts w:eastAsia="Times New Roman" w:cs="Times New Roman"/>
          <w:kern w:val="0"/>
          <w:lang w:val="ru-RU" w:eastAsia="ru-RU" w:bidi="ar-SA"/>
        </w:rPr>
        <w:t>испытаний по междисциплинарному курсу в форме дифференцированного зачета</w:t>
      </w:r>
      <w:r w:rsidRPr="00770D0E">
        <w:rPr>
          <w:rFonts w:eastAsia="Times New Roman" w:cs="Times New Roman"/>
          <w:i/>
          <w:kern w:val="0"/>
          <w:lang w:val="ru-RU" w:eastAsia="ru-RU" w:bidi="ar-SA"/>
        </w:rPr>
        <w:t>.</w:t>
      </w:r>
      <w:r w:rsidR="001A6883">
        <w:rPr>
          <w:rFonts w:eastAsia="Times New Roman" w:cs="Times New Roman"/>
          <w:i/>
          <w:kern w:val="0"/>
          <w:lang w:val="ru-RU" w:eastAsia="ru-RU" w:bidi="ar-SA"/>
        </w:rPr>
        <w:t xml:space="preserve"> </w:t>
      </w:r>
      <w:r w:rsidR="001A6883">
        <w:rPr>
          <w:rFonts w:eastAsia="Times New Roman" w:cs="Times New Roman"/>
          <w:lang w:val="ru-RU" w:eastAsia="ar-SA" w:bidi="ar-SA"/>
        </w:rPr>
        <w:t xml:space="preserve">Курс проводится в режиме онлайн в кабинете, оборудованном компьютерами, имеющими доступ в Интернет. Материалы курса выкладываются на сайте </w:t>
      </w:r>
      <w:r w:rsidR="001A6883" w:rsidRPr="00700402">
        <w:rPr>
          <w:rFonts w:eastAsia="Times New Roman" w:cs="Times New Roman"/>
          <w:lang w:val="en-US" w:eastAsia="ar-SA" w:bidi="ar-SA"/>
        </w:rPr>
        <w:t>https</w:t>
      </w:r>
      <w:r w:rsidR="001A6883" w:rsidRPr="007D05B0">
        <w:rPr>
          <w:rFonts w:eastAsia="Times New Roman" w:cs="Times New Roman"/>
          <w:lang w:val="ru-RU" w:eastAsia="ar-SA" w:bidi="ar-SA"/>
        </w:rPr>
        <w:t>://</w:t>
      </w:r>
      <w:r w:rsidR="001A6883" w:rsidRPr="00700402">
        <w:rPr>
          <w:rFonts w:eastAsia="Times New Roman" w:cs="Times New Roman"/>
          <w:lang w:val="en-US" w:eastAsia="ar-SA" w:bidi="ar-SA"/>
        </w:rPr>
        <w:t>e</w:t>
      </w:r>
      <w:r w:rsidR="001A6883" w:rsidRPr="007D05B0">
        <w:rPr>
          <w:rFonts w:eastAsia="Times New Roman" w:cs="Times New Roman"/>
          <w:lang w:val="ru-RU" w:eastAsia="ar-SA" w:bidi="ar-SA"/>
        </w:rPr>
        <w:t>-</w:t>
      </w:r>
      <w:r w:rsidR="001A6883" w:rsidRPr="00700402">
        <w:rPr>
          <w:rFonts w:eastAsia="Times New Roman" w:cs="Times New Roman"/>
          <w:lang w:val="en-US" w:eastAsia="ar-SA" w:bidi="ar-SA"/>
        </w:rPr>
        <w:t>learning</w:t>
      </w:r>
      <w:r w:rsidR="001A6883" w:rsidRPr="007D05B0">
        <w:rPr>
          <w:rFonts w:eastAsia="Times New Roman" w:cs="Times New Roman"/>
          <w:lang w:val="ru-RU" w:eastAsia="ar-SA" w:bidi="ar-SA"/>
        </w:rPr>
        <w:t>.</w:t>
      </w:r>
      <w:r w:rsidR="001A6883" w:rsidRPr="00700402">
        <w:rPr>
          <w:rFonts w:eastAsia="Times New Roman" w:cs="Times New Roman"/>
          <w:lang w:val="en-US" w:eastAsia="ar-SA" w:bidi="ar-SA"/>
        </w:rPr>
        <w:t>tspk</w:t>
      </w:r>
      <w:r w:rsidR="001A6883" w:rsidRPr="007D05B0">
        <w:rPr>
          <w:rFonts w:eastAsia="Times New Roman" w:cs="Times New Roman"/>
          <w:lang w:val="ru-RU" w:eastAsia="ar-SA" w:bidi="ar-SA"/>
        </w:rPr>
        <w:t>-</w:t>
      </w:r>
      <w:r w:rsidR="001A6883" w:rsidRPr="00700402">
        <w:rPr>
          <w:rFonts w:eastAsia="Times New Roman" w:cs="Times New Roman"/>
          <w:lang w:val="en-US" w:eastAsia="ar-SA" w:bidi="ar-SA"/>
        </w:rPr>
        <w:t>mo</w:t>
      </w:r>
      <w:r w:rsidR="001A6883" w:rsidRPr="007D05B0">
        <w:rPr>
          <w:rFonts w:eastAsia="Times New Roman" w:cs="Times New Roman"/>
          <w:lang w:val="ru-RU" w:eastAsia="ar-SA" w:bidi="ar-SA"/>
        </w:rPr>
        <w:t>.</w:t>
      </w:r>
      <w:r w:rsidR="001A6883" w:rsidRPr="00700402">
        <w:rPr>
          <w:rFonts w:eastAsia="Times New Roman" w:cs="Times New Roman"/>
          <w:lang w:val="en-US" w:eastAsia="ar-SA" w:bidi="ar-SA"/>
        </w:rPr>
        <w:t>ru</w:t>
      </w:r>
      <w:r w:rsidR="001A6883" w:rsidRPr="007D05B0">
        <w:rPr>
          <w:rFonts w:eastAsia="Times New Roman" w:cs="Times New Roman"/>
          <w:lang w:val="ru-RU" w:eastAsia="ar-SA" w:bidi="ar-SA"/>
        </w:rPr>
        <w:t>/</w:t>
      </w:r>
      <w:r w:rsidR="001A6883" w:rsidRPr="00700402">
        <w:rPr>
          <w:rFonts w:eastAsia="Times New Roman" w:cs="Times New Roman"/>
          <w:lang w:val="en-US" w:eastAsia="ar-SA" w:bidi="ar-SA"/>
        </w:rPr>
        <w:t>mck</w:t>
      </w:r>
      <w:r w:rsidR="001A6883" w:rsidRPr="007D05B0">
        <w:rPr>
          <w:rFonts w:eastAsia="Times New Roman" w:cs="Times New Roman"/>
          <w:lang w:val="ru-RU" w:eastAsia="ar-SA" w:bidi="ar-SA"/>
        </w:rPr>
        <w:t>/</w:t>
      </w:r>
    </w:p>
    <w:p w14:paraId="3F433948" w14:textId="77777777" w:rsidR="001A6883" w:rsidRDefault="001A6883" w:rsidP="001A6883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>Дифференцированный зачет,</w:t>
      </w:r>
      <w:r w:rsidRPr="00153623">
        <w:rPr>
          <w:rFonts w:cs="Times New Roman"/>
        </w:rPr>
        <w:t xml:space="preserve"> </w:t>
      </w:r>
      <w:r>
        <w:rPr>
          <w:rFonts w:cs="Times New Roman"/>
          <w:lang w:val="ru-RU"/>
        </w:rPr>
        <w:t>с</w:t>
      </w:r>
      <w:r w:rsidRPr="00153623">
        <w:rPr>
          <w:rFonts w:cs="Times New Roman"/>
        </w:rPr>
        <w:t>огласно требованиям Министерства образования Московской области</w:t>
      </w:r>
      <w:r>
        <w:rPr>
          <w:rFonts w:cs="Times New Roman"/>
          <w:lang w:val="ru-RU"/>
        </w:rPr>
        <w:t>,</w:t>
      </w:r>
      <w:r>
        <w:rPr>
          <w:rFonts w:eastAsia="Times New Roman" w:cs="Times New Roman"/>
          <w:lang w:val="ru-RU" w:eastAsia="ar-SA" w:bidi="ar-SA"/>
        </w:rPr>
        <w:t xml:space="preserve"> проводится для всей учебной группы в компьютерном </w:t>
      </w:r>
      <w:r w:rsidR="00604AB4">
        <w:rPr>
          <w:rFonts w:eastAsia="Times New Roman" w:cs="Times New Roman"/>
          <w:lang w:val="ru-RU" w:eastAsia="ar-SA" w:bidi="ar-SA"/>
        </w:rPr>
        <w:t xml:space="preserve">классе на компьютерах, имеющих </w:t>
      </w:r>
      <w:r>
        <w:rPr>
          <w:rFonts w:eastAsia="Times New Roman" w:cs="Times New Roman"/>
          <w:lang w:val="ru-RU" w:eastAsia="ar-SA" w:bidi="ar-SA"/>
        </w:rPr>
        <w:t xml:space="preserve">доступ в интернет,  в виде итогового тестирования, предоставленного в онлайн режиме Цифровым колледжем Московской области. Время выполнения теста – 45 минут. Критерии оценки теста разрабатываются Цифровым колледжем Московской области. </w:t>
      </w:r>
    </w:p>
    <w:p w14:paraId="10F94B5D" w14:textId="77777777" w:rsidR="001A6883" w:rsidRPr="001A6883" w:rsidRDefault="001A6883" w:rsidP="001A6883">
      <w:pPr>
        <w:widowControl/>
        <w:suppressAutoHyphens w:val="0"/>
        <w:ind w:firstLine="709"/>
        <w:jc w:val="both"/>
        <w:textAlignment w:val="auto"/>
        <w:rPr>
          <w:rFonts w:cs="Times New Roman"/>
          <w:lang w:val="ru-RU"/>
        </w:rPr>
      </w:pPr>
    </w:p>
    <w:p w14:paraId="46CCD7D9" w14:textId="77777777" w:rsidR="00B62B80" w:rsidRDefault="00B62B80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3B8167FD" w14:textId="77777777" w:rsidR="0085407D" w:rsidRPr="00153623" w:rsidRDefault="0085407D" w:rsidP="00700402">
      <w:pPr>
        <w:pStyle w:val="af0"/>
        <w:spacing w:after="16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153623">
        <w:rPr>
          <w:rFonts w:ascii="Times New Roman" w:hAnsi="Times New Roman"/>
          <w:sz w:val="24"/>
          <w:szCs w:val="24"/>
        </w:rPr>
        <w:t>.</w:t>
      </w:r>
    </w:p>
    <w:p w14:paraId="6E7F2BAD" w14:textId="77777777" w:rsidR="00B62B80" w:rsidRDefault="00B62B80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1FBB72BA" w14:textId="77777777" w:rsidR="00B62B80" w:rsidRDefault="00B62B80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752D0C2E" w14:textId="77777777" w:rsidR="00B62B80" w:rsidRDefault="00B62B80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5C392CE8" w14:textId="77777777" w:rsidR="00B70A65" w:rsidRDefault="00B70A65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lang w:val="ru-RU" w:eastAsia="ar-SA" w:bidi="ar-SA"/>
        </w:rPr>
      </w:pPr>
      <w:r>
        <w:rPr>
          <w:rFonts w:eastAsia="Times New Roman" w:cs="Times New Roman"/>
          <w:b/>
          <w:lang w:val="ru-RU" w:eastAsia="ar-SA" w:bidi="ar-SA"/>
        </w:rPr>
        <w:t xml:space="preserve">Используемые термины и определения, сокращения </w:t>
      </w:r>
    </w:p>
    <w:p w14:paraId="187CA536" w14:textId="77777777" w:rsidR="00B70A65" w:rsidRDefault="00B70A65">
      <w:pPr>
        <w:widowControl/>
        <w:suppressAutoHyphens w:val="0"/>
        <w:ind w:right="-694"/>
        <w:textAlignment w:val="auto"/>
        <w:rPr>
          <w:rFonts w:eastAsia="Times New Roman" w:cs="Times New Roman"/>
          <w:i/>
          <w:lang w:val="ru-RU" w:eastAsia="ar-SA" w:bidi="ar-SA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567"/>
        <w:gridCol w:w="7670"/>
      </w:tblGrid>
      <w:tr w:rsidR="00B70A65" w14:paraId="506D2915" w14:textId="77777777">
        <w:tc>
          <w:tcPr>
            <w:tcW w:w="1951" w:type="dxa"/>
            <w:shd w:val="clear" w:color="auto" w:fill="auto"/>
          </w:tcPr>
          <w:p w14:paraId="00DAD5CC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УД</w:t>
            </w:r>
          </w:p>
        </w:tc>
        <w:tc>
          <w:tcPr>
            <w:tcW w:w="567" w:type="dxa"/>
            <w:shd w:val="clear" w:color="auto" w:fill="auto"/>
          </w:tcPr>
          <w:p w14:paraId="6648AA08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–</w:t>
            </w:r>
          </w:p>
        </w:tc>
        <w:tc>
          <w:tcPr>
            <w:tcW w:w="7670" w:type="dxa"/>
            <w:shd w:val="clear" w:color="auto" w:fill="auto"/>
          </w:tcPr>
          <w:p w14:paraId="0CAFD438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>учебная дисциплина;</w:t>
            </w:r>
          </w:p>
        </w:tc>
      </w:tr>
      <w:tr w:rsidR="00B70A65" w14:paraId="580E6B74" w14:textId="77777777">
        <w:tc>
          <w:tcPr>
            <w:tcW w:w="1951" w:type="dxa"/>
            <w:shd w:val="clear" w:color="auto" w:fill="auto"/>
          </w:tcPr>
          <w:p w14:paraId="06CDE213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</w:tcPr>
          <w:p w14:paraId="2366A568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–</w:t>
            </w:r>
          </w:p>
        </w:tc>
        <w:tc>
          <w:tcPr>
            <w:tcW w:w="7670" w:type="dxa"/>
            <w:shd w:val="clear" w:color="auto" w:fill="auto"/>
          </w:tcPr>
          <w:p w14:paraId="33E44A98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>междисциплинарный курс;</w:t>
            </w:r>
          </w:p>
        </w:tc>
      </w:tr>
      <w:tr w:rsidR="00B70A65" w14:paraId="045F55B7" w14:textId="77777777">
        <w:tc>
          <w:tcPr>
            <w:tcW w:w="1951" w:type="dxa"/>
            <w:shd w:val="clear" w:color="auto" w:fill="auto"/>
          </w:tcPr>
          <w:p w14:paraId="3C3D30DC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</w:tcPr>
          <w:p w14:paraId="12883B18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–</w:t>
            </w:r>
          </w:p>
        </w:tc>
        <w:tc>
          <w:tcPr>
            <w:tcW w:w="7670" w:type="dxa"/>
            <w:shd w:val="clear" w:color="auto" w:fill="auto"/>
          </w:tcPr>
          <w:p w14:paraId="0F4FD306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>основная профессиональная образовательная программа;</w:t>
            </w:r>
          </w:p>
        </w:tc>
      </w:tr>
      <w:tr w:rsidR="00B70A65" w14:paraId="74A8168A" w14:textId="77777777">
        <w:tc>
          <w:tcPr>
            <w:tcW w:w="1951" w:type="dxa"/>
            <w:shd w:val="clear" w:color="auto" w:fill="auto"/>
          </w:tcPr>
          <w:p w14:paraId="5867FA5D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КОС</w:t>
            </w:r>
          </w:p>
        </w:tc>
        <w:tc>
          <w:tcPr>
            <w:tcW w:w="567" w:type="dxa"/>
            <w:shd w:val="clear" w:color="auto" w:fill="auto"/>
          </w:tcPr>
          <w:p w14:paraId="27FC940F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–</w:t>
            </w:r>
          </w:p>
        </w:tc>
        <w:tc>
          <w:tcPr>
            <w:tcW w:w="7670" w:type="dxa"/>
            <w:shd w:val="clear" w:color="auto" w:fill="auto"/>
          </w:tcPr>
          <w:p w14:paraId="1FC8C7DC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>контрольно-оценочные средства;</w:t>
            </w:r>
          </w:p>
        </w:tc>
      </w:tr>
      <w:tr w:rsidR="00B70A65" w14:paraId="0B29B509" w14:textId="77777777">
        <w:tc>
          <w:tcPr>
            <w:tcW w:w="1951" w:type="dxa"/>
            <w:shd w:val="clear" w:color="auto" w:fill="auto"/>
          </w:tcPr>
          <w:p w14:paraId="6F75A13E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</w:tcPr>
          <w:p w14:paraId="0EB7C422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i/>
                <w:lang w:val="ru-RU" w:eastAsia="ar-SA" w:bidi="ar-SA"/>
              </w:rPr>
              <w:t>–</w:t>
            </w:r>
          </w:p>
        </w:tc>
        <w:tc>
          <w:tcPr>
            <w:tcW w:w="7670" w:type="dxa"/>
            <w:shd w:val="clear" w:color="auto" w:fill="auto"/>
          </w:tcPr>
          <w:p w14:paraId="3AEC0286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B70A65" w14:paraId="1E30E4E8" w14:textId="77777777">
        <w:tc>
          <w:tcPr>
            <w:tcW w:w="1951" w:type="dxa"/>
            <w:shd w:val="clear" w:color="auto" w:fill="auto"/>
          </w:tcPr>
          <w:p w14:paraId="5A12D264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</w:tcPr>
          <w:p w14:paraId="1F1E220B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–</w:t>
            </w:r>
          </w:p>
        </w:tc>
        <w:tc>
          <w:tcPr>
            <w:tcW w:w="7670" w:type="dxa"/>
            <w:shd w:val="clear" w:color="auto" w:fill="auto"/>
          </w:tcPr>
          <w:p w14:paraId="620CC00F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lang w:val="ru-RU" w:eastAsia="ar-SA" w:bidi="ar-SA"/>
              </w:rPr>
              <w:t>общие компетенции;</w:t>
            </w:r>
          </w:p>
        </w:tc>
      </w:tr>
      <w:tr w:rsidR="00B70A65" w14:paraId="2F44E062" w14:textId="77777777">
        <w:tc>
          <w:tcPr>
            <w:tcW w:w="1951" w:type="dxa"/>
            <w:shd w:val="clear" w:color="auto" w:fill="auto"/>
          </w:tcPr>
          <w:p w14:paraId="54CA4982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b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ПК</w:t>
            </w:r>
          </w:p>
        </w:tc>
        <w:tc>
          <w:tcPr>
            <w:tcW w:w="567" w:type="dxa"/>
            <w:shd w:val="clear" w:color="auto" w:fill="auto"/>
          </w:tcPr>
          <w:p w14:paraId="6F72E707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rFonts w:eastAsia="Times New Roman" w:cs="Times New Roman"/>
                <w:b/>
                <w:lang w:val="ru-RU" w:eastAsia="ar-SA" w:bidi="ar-SA"/>
              </w:rPr>
              <w:t>–</w:t>
            </w:r>
          </w:p>
        </w:tc>
        <w:tc>
          <w:tcPr>
            <w:tcW w:w="7670" w:type="dxa"/>
            <w:shd w:val="clear" w:color="auto" w:fill="auto"/>
          </w:tcPr>
          <w:p w14:paraId="2615D97A" w14:textId="77777777" w:rsidR="00B70A65" w:rsidRDefault="00B70A65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14:paraId="0060D8E3" w14:textId="77777777" w:rsidR="00B70A65" w:rsidRDefault="00B70A65">
      <w:pPr>
        <w:widowControl/>
        <w:suppressAutoHyphens w:val="0"/>
        <w:ind w:right="-694"/>
        <w:textAlignment w:val="auto"/>
        <w:rPr>
          <w:rFonts w:eastAsia="Times New Roman" w:cs="Times New Roman"/>
          <w:i/>
          <w:lang w:val="ru-RU" w:eastAsia="ar-SA" w:bidi="ar-SA"/>
        </w:rPr>
      </w:pPr>
    </w:p>
    <w:p w14:paraId="1E6D224E" w14:textId="77777777" w:rsidR="00B62B80" w:rsidRDefault="00B62B80">
      <w:pPr>
        <w:widowControl/>
        <w:suppressAutoHyphens w:val="0"/>
        <w:ind w:right="-5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5BC9D9C3" w14:textId="77777777" w:rsidR="00B62B80" w:rsidRDefault="00B62B80">
      <w:pPr>
        <w:widowControl/>
        <w:suppressAutoHyphens w:val="0"/>
        <w:ind w:right="-5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69B3E461" w14:textId="77777777" w:rsidR="00B62B80" w:rsidRDefault="00B62B80">
      <w:pPr>
        <w:widowControl/>
        <w:suppressAutoHyphens w:val="0"/>
        <w:ind w:right="-5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354D5593" w14:textId="77777777" w:rsidR="00B62B80" w:rsidRDefault="00B62B80">
      <w:pPr>
        <w:widowControl/>
        <w:suppressAutoHyphens w:val="0"/>
        <w:ind w:right="-5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72D8B74D" w14:textId="77777777" w:rsidR="0085407D" w:rsidRDefault="0085407D">
      <w:pPr>
        <w:widowControl/>
        <w:suppressAutoHyphens w:val="0"/>
        <w:ind w:right="-5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7EFCE913" w14:textId="77777777" w:rsidR="0085407D" w:rsidRDefault="0085407D">
      <w:pPr>
        <w:widowControl/>
        <w:suppressAutoHyphens w:val="0"/>
        <w:ind w:right="-5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47867184" w14:textId="77777777" w:rsidR="0085407D" w:rsidRDefault="0085407D">
      <w:pPr>
        <w:widowControl/>
        <w:suppressAutoHyphens w:val="0"/>
        <w:ind w:right="-5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0BBDB949" w14:textId="77777777" w:rsidR="0085407D" w:rsidRDefault="0085407D">
      <w:pPr>
        <w:widowControl/>
        <w:suppressAutoHyphens w:val="0"/>
        <w:ind w:right="-5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0879E151" w14:textId="77777777" w:rsidR="0085407D" w:rsidRDefault="0085407D">
      <w:pPr>
        <w:widowControl/>
        <w:suppressAutoHyphens w:val="0"/>
        <w:ind w:right="-5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46C591F4" w14:textId="77777777" w:rsidR="00B70A65" w:rsidRDefault="00B70A65">
      <w:pPr>
        <w:widowControl/>
        <w:suppressAutoHyphens w:val="0"/>
        <w:ind w:right="-5"/>
        <w:textAlignment w:val="auto"/>
        <w:rPr>
          <w:rFonts w:eastAsia="Times New Roman" w:cs="Times New Roman"/>
          <w:i/>
          <w:sz w:val="22"/>
          <w:lang w:val="ru-RU" w:eastAsia="ar-SA" w:bidi="ar-SA"/>
        </w:rPr>
      </w:pPr>
      <w:r>
        <w:rPr>
          <w:rFonts w:eastAsia="Times New Roman" w:cs="Times New Roman"/>
          <w:b/>
          <w:lang w:val="ru-RU" w:eastAsia="ar-SA" w:bidi="ar-SA"/>
        </w:rPr>
        <w:lastRenderedPageBreak/>
        <w:t>ОБРАЗОВАТЕЛЬНЫЕ РЕЗУЛЬТАТЫ ОСВОЕНИЯ МДК, ПОДЛЕЖАЩИЕ ПРОВЕРКЕ</w:t>
      </w:r>
    </w:p>
    <w:p w14:paraId="247D19F4" w14:textId="77777777" w:rsidR="00B70A65" w:rsidRDefault="00B70A65">
      <w:pPr>
        <w:widowControl/>
        <w:suppressAutoHyphens w:val="0"/>
        <w:ind w:right="-5"/>
        <w:textAlignment w:val="auto"/>
        <w:rPr>
          <w:rFonts w:eastAsia="Times New Roman" w:cs="Times New Roman"/>
          <w:i/>
          <w:sz w:val="22"/>
          <w:lang w:val="ru-RU" w:eastAsia="ar-SA" w:bidi="ar-SA"/>
        </w:rPr>
      </w:pPr>
    </w:p>
    <w:p w14:paraId="6E597716" w14:textId="77777777" w:rsidR="00B70A65" w:rsidRDefault="00B70A65" w:rsidP="00604AB4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lang w:val="ru-RU" w:eastAsia="ar-SA" w:bidi="ar-SA"/>
        </w:rPr>
        <w:t xml:space="preserve">В результате освоения </w:t>
      </w:r>
      <w:r w:rsidRPr="00CD6439">
        <w:rPr>
          <w:rFonts w:eastAsia="Times New Roman" w:cs="Times New Roman"/>
          <w:lang w:val="ru-RU" w:eastAsia="ar-SA" w:bidi="ar-SA"/>
        </w:rPr>
        <w:t>МДК 01.02 «Автомобильные эксплуатационные материалы</w:t>
      </w:r>
      <w:r>
        <w:rPr>
          <w:rFonts w:eastAsia="Times New Roman" w:cs="Times New Roman"/>
          <w:lang w:val="ru-RU" w:eastAsia="ar-SA" w:bidi="ar-SA"/>
        </w:rPr>
        <w:t xml:space="preserve">» обучающийся </w:t>
      </w:r>
      <w:r>
        <w:rPr>
          <w:rFonts w:eastAsia="Times New Roman" w:cs="Times New Roman"/>
          <w:b/>
          <w:lang w:val="ru-RU" w:eastAsia="ar-SA" w:bidi="ar-SA"/>
        </w:rPr>
        <w:t>должен обладать</w:t>
      </w:r>
      <w:r>
        <w:rPr>
          <w:rFonts w:eastAsia="Times New Roman" w:cs="Times New Roman"/>
          <w:lang w:val="ru-RU" w:eastAsia="ar-SA" w:bidi="ar-SA"/>
        </w:rPr>
        <w:t xml:space="preserve"> предусмотренными ФГОС СПО по специальности «Техническое обслуживание и ремонт </w:t>
      </w:r>
      <w:r w:rsidR="00245C48">
        <w:rPr>
          <w:rFonts w:eastAsia="Times New Roman" w:cs="Times New Roman"/>
          <w:lang w:val="ru-RU" w:eastAsia="ar-SA" w:bidi="ar-SA"/>
        </w:rPr>
        <w:t>двигателей, систем и агрегатов автомобилей</w:t>
      </w:r>
      <w:r w:rsidR="00604AB4">
        <w:rPr>
          <w:rFonts w:eastAsia="Times New Roman" w:cs="Times New Roman"/>
          <w:lang w:val="ru-RU" w:eastAsia="ar-SA" w:bidi="ar-SA"/>
        </w:rPr>
        <w:t xml:space="preserve">» </w:t>
      </w:r>
      <w:r>
        <w:rPr>
          <w:rFonts w:eastAsia="Times New Roman" w:cs="Times New Roman"/>
          <w:lang w:val="ru-RU" w:eastAsia="ar-SA" w:bidi="ar-SA"/>
        </w:rPr>
        <w:t xml:space="preserve">следующими умениями и знаниями: </w:t>
      </w:r>
    </w:p>
    <w:p w14:paraId="793A71D6" w14:textId="77777777" w:rsidR="00B70A65" w:rsidRDefault="00B70A65">
      <w:pPr>
        <w:widowControl/>
        <w:suppressAutoHyphens w:val="0"/>
        <w:ind w:right="-5"/>
        <w:textAlignment w:val="auto"/>
        <w:rPr>
          <w:rFonts w:eastAsia="Times New Roman" w:cs="Times New Roman"/>
          <w:lang w:val="ru-RU" w:eastAsia="ar-SA" w:bidi="ar-SA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384"/>
        <w:gridCol w:w="8373"/>
      </w:tblGrid>
      <w:tr w:rsidR="00B70A65" w14:paraId="64C15970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E1FD8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rFonts w:cs="Times New Roman"/>
                <w:szCs w:val="20"/>
                <w:shd w:val="clear" w:color="auto" w:fill="FFFF00"/>
                <w:lang w:val="ru-RU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Умение 1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87A1C" w14:textId="77777777" w:rsidR="00B70A65" w:rsidRDefault="00245C48">
            <w:pPr>
              <w:widowControl/>
              <w:suppressAutoHyphens w:val="0"/>
              <w:ind w:right="-5"/>
              <w:textAlignment w:val="auto"/>
            </w:pPr>
            <w:r w:rsidRPr="003B60BC">
              <w:rPr>
                <w:rFonts w:cs="Times New Roman"/>
              </w:rPr>
              <w:t>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</w:t>
            </w:r>
          </w:p>
        </w:tc>
      </w:tr>
      <w:tr w:rsidR="00B70A65" w14:paraId="36B04D4A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112A6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rFonts w:cs="Times New Roman"/>
                <w:szCs w:val="20"/>
                <w:shd w:val="clear" w:color="auto" w:fill="FFFF00"/>
                <w:lang w:val="ru-RU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Умение 2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558E7" w14:textId="77777777" w:rsidR="00B70A65" w:rsidRDefault="00245C48">
            <w:pPr>
              <w:widowControl/>
              <w:suppressAutoHyphens w:val="0"/>
              <w:ind w:right="-5"/>
              <w:textAlignment w:val="auto"/>
            </w:pPr>
            <w:r w:rsidRPr="003B60BC">
              <w:rPr>
                <w:rFonts w:cs="Times New Roman"/>
              </w:rPr>
              <w:t>подбирать материалы требуемого качества в соответствии с технической документацией</w:t>
            </w:r>
            <w:r>
              <w:rPr>
                <w:rFonts w:cs="Times New Roman"/>
              </w:rPr>
              <w:t>.</w:t>
            </w:r>
          </w:p>
        </w:tc>
      </w:tr>
      <w:tr w:rsidR="00B70A65" w14:paraId="06B4DD1F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1F2A4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rFonts w:eastAsia="Calibri" w:cs="Times New Roman"/>
                <w:bCs/>
                <w:shd w:val="clear" w:color="auto" w:fill="FFFF00"/>
                <w:lang w:val="ru-RU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Умение 3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6407E" w14:textId="77777777" w:rsidR="00B70A65" w:rsidRPr="00245C48" w:rsidRDefault="00245C48" w:rsidP="00245C4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и</w:t>
            </w:r>
            <w:r w:rsidRPr="003B60BC">
              <w:rPr>
                <w:rFonts w:cs="Times New Roman"/>
              </w:rPr>
              <w:t>спользовать эксплуатационные материалы в профессиональной деятельности.</w:t>
            </w:r>
          </w:p>
        </w:tc>
      </w:tr>
      <w:tr w:rsidR="00B70A65" w14:paraId="5C5C4B24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39C57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shd w:val="clear" w:color="auto" w:fill="FFFF00"/>
                <w:lang w:val="ru-RU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Умение</w:t>
            </w:r>
            <w:r>
              <w:rPr>
                <w:rFonts w:eastAsia="Times New Roman" w:cs="Times New Roman"/>
                <w:lang w:val="en-US" w:eastAsia="ar-SA" w:bidi="ar-SA"/>
              </w:rPr>
              <w:t xml:space="preserve"> </w:t>
            </w:r>
            <w:r>
              <w:rPr>
                <w:rFonts w:eastAsia="Times New Roman" w:cs="Times New Roman"/>
                <w:lang w:val="ru-RU" w:eastAsia="ar-SA" w:bidi="ar-SA"/>
              </w:rPr>
              <w:t>4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1AAA5" w14:textId="77777777" w:rsidR="00B70A65" w:rsidRPr="00245C48" w:rsidRDefault="00245C48" w:rsidP="00245C48">
            <w:pPr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Pr="003B60BC">
              <w:rPr>
                <w:rFonts w:cs="Times New Roman"/>
              </w:rPr>
              <w:t>облюдать безопасные условия труда в профессиональной деятельности.</w:t>
            </w:r>
          </w:p>
        </w:tc>
      </w:tr>
      <w:tr w:rsidR="00B70A65" w14:paraId="0682ABB8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B7DB1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rFonts w:cs="Times New Roman"/>
                <w:shd w:val="clear" w:color="auto" w:fill="FFFF00"/>
                <w:lang w:val="ru-RU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Знание 1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1D26E" w14:textId="77777777" w:rsidR="00B70A65" w:rsidRDefault="00196251">
            <w:pPr>
              <w:widowControl/>
              <w:suppressAutoHyphens w:val="0"/>
              <w:ind w:right="-5"/>
              <w:textAlignment w:val="auto"/>
            </w:pPr>
            <w:r>
              <w:rPr>
                <w:rFonts w:cs="Times New Roman"/>
                <w:lang w:val="ru-RU"/>
              </w:rPr>
              <w:t>о</w:t>
            </w:r>
            <w:r w:rsidRPr="00972997">
              <w:rPr>
                <w:rFonts w:cs="Times New Roman"/>
              </w:rPr>
              <w:t>сновные свойства, классификацию, характеристики применяемых в профессиональной деятельности материалов.</w:t>
            </w:r>
          </w:p>
        </w:tc>
      </w:tr>
      <w:tr w:rsidR="00B70A65" w14:paraId="61EF52D8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25895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rFonts w:cs="Times New Roman"/>
                <w:shd w:val="clear" w:color="auto" w:fill="FFFF00"/>
                <w:lang w:val="ru-RU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Знание 2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D2273" w14:textId="77777777" w:rsidR="00B70A65" w:rsidRDefault="00196251">
            <w:pPr>
              <w:widowControl/>
              <w:suppressAutoHyphens w:val="0"/>
              <w:ind w:right="-5"/>
              <w:textAlignment w:val="auto"/>
            </w:pPr>
            <w:r>
              <w:rPr>
                <w:rFonts w:cs="Times New Roman"/>
                <w:lang w:val="ru-RU"/>
              </w:rPr>
              <w:t>ф</w:t>
            </w:r>
            <w:r w:rsidRPr="00972997">
              <w:rPr>
                <w:rFonts w:cs="Times New Roman"/>
              </w:rPr>
              <w:t>изические и химические свойства горючих и смазочных материалов.</w:t>
            </w:r>
          </w:p>
        </w:tc>
      </w:tr>
      <w:tr w:rsidR="00B70A65" w14:paraId="43CF8BD3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A03BB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rFonts w:cs="Times New Roman"/>
                <w:szCs w:val="20"/>
                <w:shd w:val="clear" w:color="auto" w:fill="FFFF00"/>
                <w:lang w:val="ru-RU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Знание 3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DFFE9" w14:textId="77777777" w:rsidR="00B70A65" w:rsidRPr="00196251" w:rsidRDefault="00196251" w:rsidP="00196251">
            <w:pPr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Pr="00972997">
              <w:rPr>
                <w:rFonts w:cs="Times New Roman"/>
              </w:rPr>
              <w:t>бласти применения материалов.</w:t>
            </w:r>
          </w:p>
        </w:tc>
      </w:tr>
    </w:tbl>
    <w:p w14:paraId="0C33F300" w14:textId="77777777" w:rsidR="00B70A65" w:rsidRDefault="00B70A65">
      <w:pPr>
        <w:widowControl/>
        <w:suppressAutoHyphens w:val="0"/>
        <w:ind w:right="-5"/>
        <w:textAlignment w:val="auto"/>
        <w:rPr>
          <w:rFonts w:eastAsia="Times New Roman" w:cs="Times New Roman"/>
          <w:lang w:val="ru-RU" w:eastAsia="ar-SA" w:bidi="ar-SA"/>
        </w:rPr>
      </w:pPr>
    </w:p>
    <w:p w14:paraId="3FFDF635" w14:textId="77777777" w:rsidR="00FC2013" w:rsidRDefault="00FC2013" w:rsidP="00FC2013">
      <w:pPr>
        <w:shd w:val="clear" w:color="auto" w:fill="FFFFFF"/>
        <w:spacing w:before="86" w:line="360" w:lineRule="auto"/>
        <w:ind w:firstLine="708"/>
        <w:jc w:val="both"/>
        <w:rPr>
          <w:rFonts w:cs="Times New Roman"/>
          <w:spacing w:val="-6"/>
          <w:lang w:val="ru-RU"/>
        </w:rPr>
      </w:pPr>
      <w:r w:rsidRPr="00770D0E">
        <w:rPr>
          <w:rFonts w:cs="Times New Roman"/>
          <w:spacing w:val="-6"/>
        </w:rPr>
        <w:t xml:space="preserve">Содержание дисциплины должно быть ориентировано на подготовку студентов к освоению профессиональных модулей ОПОП по специальности </w:t>
      </w:r>
      <w:r w:rsidRPr="00770D0E">
        <w:rPr>
          <w:rFonts w:eastAsia="Times New Roman" w:cs="Times New Roman"/>
          <w:kern w:val="0"/>
          <w:lang w:val="ru-RU" w:eastAsia="ru-RU" w:bidi="ar-SA"/>
        </w:rPr>
        <w:t>23.02.07«</w:t>
      </w:r>
      <w:r w:rsidRPr="00770D0E">
        <w:rPr>
          <w:rFonts w:cs="Times New Roman"/>
          <w:iCs/>
        </w:rPr>
        <w:t>Техническое обслуживание и ремонт двигателей, систем и агрегатов автомобилей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» </w:t>
      </w:r>
      <w:r w:rsidRPr="00770D0E">
        <w:rPr>
          <w:rFonts w:cs="Times New Roman"/>
          <w:spacing w:val="-6"/>
        </w:rPr>
        <w:t>и овладению профессиональными</w:t>
      </w:r>
      <w:r w:rsidRPr="00770D0E">
        <w:rPr>
          <w:rFonts w:cs="Times New Roman"/>
          <w:spacing w:val="-6"/>
          <w:lang w:val="ru-RU"/>
        </w:rPr>
        <w:t xml:space="preserve"> и общими </w:t>
      </w:r>
      <w:r w:rsidRPr="00770D0E">
        <w:rPr>
          <w:rFonts w:cs="Times New Roman"/>
          <w:spacing w:val="-6"/>
        </w:rPr>
        <w:t>компетенциями ПК</w:t>
      </w:r>
      <w:r w:rsidRPr="00770D0E">
        <w:rPr>
          <w:rFonts w:cs="Times New Roman"/>
          <w:spacing w:val="-6"/>
          <w:lang w:val="ru-RU"/>
        </w:rPr>
        <w:t xml:space="preserve"> и ОК</w:t>
      </w:r>
      <w:r w:rsidRPr="00770D0E">
        <w:rPr>
          <w:rFonts w:cs="Times New Roman"/>
          <w:spacing w:val="-6"/>
        </w:rPr>
        <w:t>:</w:t>
      </w:r>
    </w:p>
    <w:p w14:paraId="0CDB135E" w14:textId="77777777" w:rsidR="00FC2013" w:rsidRDefault="00FC2013" w:rsidP="00FC2013">
      <w:pPr>
        <w:shd w:val="clear" w:color="auto" w:fill="FFFFFF"/>
        <w:spacing w:before="86" w:line="360" w:lineRule="auto"/>
        <w:ind w:firstLine="708"/>
        <w:jc w:val="both"/>
        <w:rPr>
          <w:rFonts w:cs="Times New Roman"/>
          <w:spacing w:val="-6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40"/>
        <w:gridCol w:w="8221"/>
        <w:gridCol w:w="45"/>
      </w:tblGrid>
      <w:tr w:rsidR="00FC2013" w:rsidRPr="00770D0E" w14:paraId="10E4EE45" w14:textId="77777777" w:rsidTr="009B21EC">
        <w:trPr>
          <w:gridAfter w:val="1"/>
          <w:wAfter w:w="45" w:type="dxa"/>
        </w:trPr>
        <w:tc>
          <w:tcPr>
            <w:tcW w:w="1418" w:type="dxa"/>
            <w:gridSpan w:val="2"/>
            <w:shd w:val="clear" w:color="auto" w:fill="auto"/>
          </w:tcPr>
          <w:p w14:paraId="4B82B4E5" w14:textId="3C097EAE" w:rsidR="00FC2013" w:rsidRPr="00770D0E" w:rsidRDefault="00FC2013" w:rsidP="00B253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221" w:type="dxa"/>
            <w:shd w:val="clear" w:color="auto" w:fill="auto"/>
          </w:tcPr>
          <w:p w14:paraId="7062946C" w14:textId="6B01B855" w:rsidR="00FC2013" w:rsidRPr="00770D0E" w:rsidRDefault="00FC2013" w:rsidP="00B253E6">
            <w:pPr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9B21EC" w:rsidRPr="00CD20B4" w14:paraId="62376576" w14:textId="77777777" w:rsidTr="009B21EC">
        <w:tc>
          <w:tcPr>
            <w:tcW w:w="1378" w:type="dxa"/>
            <w:shd w:val="clear" w:color="auto" w:fill="auto"/>
          </w:tcPr>
          <w:p w14:paraId="23646BA9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ОК.01</w:t>
            </w:r>
          </w:p>
        </w:tc>
        <w:tc>
          <w:tcPr>
            <w:tcW w:w="8301" w:type="dxa"/>
            <w:gridSpan w:val="3"/>
            <w:shd w:val="clear" w:color="auto" w:fill="auto"/>
          </w:tcPr>
          <w:p w14:paraId="5E82FD2C" w14:textId="77777777" w:rsidR="009B21EC" w:rsidRPr="00CD20B4" w:rsidRDefault="009B21EC" w:rsidP="000A040B">
            <w:pPr>
              <w:pStyle w:val="s1"/>
              <w:spacing w:line="276" w:lineRule="auto"/>
              <w:jc w:val="both"/>
              <w:rPr>
                <w:lang w:val="de-DE"/>
              </w:rPr>
            </w:pPr>
            <w:r w:rsidRPr="00CD20B4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B21EC" w:rsidRPr="00CD20B4" w14:paraId="14745685" w14:textId="77777777" w:rsidTr="009B21EC">
        <w:tc>
          <w:tcPr>
            <w:tcW w:w="1378" w:type="dxa"/>
            <w:shd w:val="clear" w:color="auto" w:fill="auto"/>
          </w:tcPr>
          <w:p w14:paraId="023C4FF7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ОК.02</w:t>
            </w:r>
          </w:p>
        </w:tc>
        <w:tc>
          <w:tcPr>
            <w:tcW w:w="8301" w:type="dxa"/>
            <w:gridSpan w:val="3"/>
            <w:shd w:val="clear" w:color="auto" w:fill="auto"/>
          </w:tcPr>
          <w:p w14:paraId="5ED46004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9B21EC" w:rsidRPr="00CD20B4" w14:paraId="1498E938" w14:textId="77777777" w:rsidTr="009B21EC">
        <w:tc>
          <w:tcPr>
            <w:tcW w:w="1378" w:type="dxa"/>
            <w:shd w:val="clear" w:color="auto" w:fill="auto"/>
          </w:tcPr>
          <w:p w14:paraId="4E27E75C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ОК.03</w:t>
            </w:r>
          </w:p>
        </w:tc>
        <w:tc>
          <w:tcPr>
            <w:tcW w:w="8301" w:type="dxa"/>
            <w:gridSpan w:val="3"/>
            <w:shd w:val="clear" w:color="auto" w:fill="auto"/>
          </w:tcPr>
          <w:p w14:paraId="6BE3935B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rPr>
                <w:lang w:val="de-DE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9B21EC" w:rsidRPr="00CD20B4" w14:paraId="147E7146" w14:textId="77777777" w:rsidTr="009B21EC">
        <w:tc>
          <w:tcPr>
            <w:tcW w:w="1378" w:type="dxa"/>
            <w:shd w:val="clear" w:color="auto" w:fill="auto"/>
          </w:tcPr>
          <w:p w14:paraId="4937D732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ОК.04</w:t>
            </w:r>
          </w:p>
        </w:tc>
        <w:tc>
          <w:tcPr>
            <w:tcW w:w="8301" w:type="dxa"/>
            <w:gridSpan w:val="3"/>
            <w:shd w:val="clear" w:color="auto" w:fill="auto"/>
          </w:tcPr>
          <w:p w14:paraId="7E47686F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Эффективно взаимодействовать и работать в коллективе и команде;</w:t>
            </w:r>
          </w:p>
        </w:tc>
      </w:tr>
      <w:tr w:rsidR="009B21EC" w:rsidRPr="00CD20B4" w14:paraId="383E6461" w14:textId="77777777" w:rsidTr="009B21EC">
        <w:tc>
          <w:tcPr>
            <w:tcW w:w="1378" w:type="dxa"/>
            <w:shd w:val="clear" w:color="auto" w:fill="auto"/>
          </w:tcPr>
          <w:p w14:paraId="51CC4326" w14:textId="77777777" w:rsidR="009B21EC" w:rsidRPr="00CD20B4" w:rsidRDefault="009B21EC" w:rsidP="000A040B">
            <w:pPr>
              <w:pStyle w:val="s1"/>
              <w:spacing w:line="276" w:lineRule="auto"/>
              <w:jc w:val="both"/>
              <w:rPr>
                <w:lang w:val="en-US"/>
              </w:rPr>
            </w:pPr>
            <w:r w:rsidRPr="00CD20B4">
              <w:t>ОК.0</w:t>
            </w:r>
            <w:r w:rsidRPr="00CD20B4">
              <w:rPr>
                <w:lang w:val="en-US"/>
              </w:rPr>
              <w:t>5</w:t>
            </w:r>
          </w:p>
        </w:tc>
        <w:tc>
          <w:tcPr>
            <w:tcW w:w="8301" w:type="dxa"/>
            <w:gridSpan w:val="3"/>
            <w:shd w:val="clear" w:color="auto" w:fill="auto"/>
          </w:tcPr>
          <w:p w14:paraId="2438F5E7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rPr>
                <w:lang w:val="de-DE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9B21EC" w:rsidRPr="00CD20B4" w14:paraId="5C8DF03C" w14:textId="77777777" w:rsidTr="009B21EC">
        <w:tc>
          <w:tcPr>
            <w:tcW w:w="1378" w:type="dxa"/>
            <w:shd w:val="clear" w:color="auto" w:fill="auto"/>
          </w:tcPr>
          <w:p w14:paraId="4C9D9F53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ОК.0</w:t>
            </w:r>
            <w:r w:rsidRPr="00CD20B4">
              <w:rPr>
                <w:lang w:val="en-US"/>
              </w:rPr>
              <w:t>6</w:t>
            </w:r>
          </w:p>
        </w:tc>
        <w:tc>
          <w:tcPr>
            <w:tcW w:w="8301" w:type="dxa"/>
            <w:gridSpan w:val="3"/>
            <w:shd w:val="clear" w:color="auto" w:fill="auto"/>
          </w:tcPr>
          <w:p w14:paraId="55F614EF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9B21EC" w:rsidRPr="00CD20B4" w14:paraId="7AC8492D" w14:textId="77777777" w:rsidTr="009B21EC">
        <w:tc>
          <w:tcPr>
            <w:tcW w:w="1378" w:type="dxa"/>
            <w:shd w:val="clear" w:color="auto" w:fill="auto"/>
          </w:tcPr>
          <w:p w14:paraId="4C461EB7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ОК.0</w:t>
            </w:r>
            <w:r w:rsidRPr="00CD20B4">
              <w:rPr>
                <w:lang w:val="en-US"/>
              </w:rPr>
              <w:t>7</w:t>
            </w:r>
          </w:p>
        </w:tc>
        <w:tc>
          <w:tcPr>
            <w:tcW w:w="8301" w:type="dxa"/>
            <w:gridSpan w:val="3"/>
            <w:shd w:val="clear" w:color="auto" w:fill="auto"/>
          </w:tcPr>
          <w:p w14:paraId="3915220E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9B21EC" w:rsidRPr="00CD20B4" w14:paraId="3442E3F2" w14:textId="77777777" w:rsidTr="009B21EC">
        <w:tc>
          <w:tcPr>
            <w:tcW w:w="1378" w:type="dxa"/>
            <w:shd w:val="clear" w:color="auto" w:fill="auto"/>
          </w:tcPr>
          <w:p w14:paraId="7587469B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lastRenderedPageBreak/>
              <w:t>ОК.09</w:t>
            </w:r>
          </w:p>
        </w:tc>
        <w:tc>
          <w:tcPr>
            <w:tcW w:w="8301" w:type="dxa"/>
            <w:gridSpan w:val="3"/>
            <w:shd w:val="clear" w:color="auto" w:fill="auto"/>
          </w:tcPr>
          <w:p w14:paraId="61AC90FB" w14:textId="77777777" w:rsidR="009B21EC" w:rsidRPr="00CD20B4" w:rsidRDefault="009B21EC" w:rsidP="000A040B">
            <w:pPr>
              <w:pStyle w:val="s1"/>
              <w:spacing w:line="276" w:lineRule="auto"/>
              <w:jc w:val="both"/>
            </w:pPr>
            <w:r w:rsidRPr="00CD20B4">
              <w:t>Пользоваться профессиональной документацией на государственном и иностранном языках.</w:t>
            </w:r>
          </w:p>
        </w:tc>
      </w:tr>
      <w:tr w:rsidR="00FC2013" w:rsidRPr="00770D0E" w14:paraId="7758E17E" w14:textId="77777777" w:rsidTr="009B21EC">
        <w:trPr>
          <w:gridAfter w:val="1"/>
          <w:wAfter w:w="45" w:type="dxa"/>
        </w:trPr>
        <w:tc>
          <w:tcPr>
            <w:tcW w:w="1418" w:type="dxa"/>
            <w:gridSpan w:val="2"/>
            <w:shd w:val="clear" w:color="auto" w:fill="auto"/>
          </w:tcPr>
          <w:p w14:paraId="70FBF130" w14:textId="77777777" w:rsidR="00FC2013" w:rsidRPr="00770D0E" w:rsidRDefault="00FC2013" w:rsidP="00B253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1.1.</w:t>
            </w:r>
          </w:p>
        </w:tc>
        <w:tc>
          <w:tcPr>
            <w:tcW w:w="8221" w:type="dxa"/>
            <w:shd w:val="clear" w:color="auto" w:fill="auto"/>
          </w:tcPr>
          <w:p w14:paraId="0C60C456" w14:textId="77777777" w:rsidR="00FC2013" w:rsidRPr="00770D0E" w:rsidRDefault="00FC2013" w:rsidP="00B253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cs="Times New Roman"/>
              </w:rPr>
              <w:t>Осуществлять диагностику систем, узлов и механизмов автомобильных двигателей</w:t>
            </w:r>
          </w:p>
        </w:tc>
      </w:tr>
      <w:tr w:rsidR="00FC2013" w:rsidRPr="00770D0E" w14:paraId="2995EE94" w14:textId="77777777" w:rsidTr="009B21EC">
        <w:trPr>
          <w:gridAfter w:val="1"/>
          <w:wAfter w:w="45" w:type="dxa"/>
        </w:trPr>
        <w:tc>
          <w:tcPr>
            <w:tcW w:w="1418" w:type="dxa"/>
            <w:gridSpan w:val="2"/>
            <w:shd w:val="clear" w:color="auto" w:fill="auto"/>
          </w:tcPr>
          <w:p w14:paraId="27CF9F34" w14:textId="77777777" w:rsidR="00FC2013" w:rsidRDefault="00FC2013" w:rsidP="00B253E6">
            <w:pPr>
              <w:widowControl/>
              <w:suppressAutoHyphens w:val="0"/>
              <w:ind w:right="-5"/>
              <w:textAlignment w:val="auto"/>
              <w:rPr>
                <w:shd w:val="clear" w:color="auto" w:fill="FFFF00"/>
              </w:rPr>
            </w:pPr>
            <w:r w:rsidRPr="00213C13">
              <w:rPr>
                <w:rFonts w:eastAsia="Times New Roman" w:cs="Times New Roman"/>
                <w:lang w:val="ru-RU" w:eastAsia="ar-SA" w:bidi="ar-SA"/>
              </w:rPr>
              <w:t>ПК 1.2</w:t>
            </w:r>
          </w:p>
        </w:tc>
        <w:tc>
          <w:tcPr>
            <w:tcW w:w="8221" w:type="dxa"/>
            <w:shd w:val="clear" w:color="auto" w:fill="auto"/>
          </w:tcPr>
          <w:p w14:paraId="631B4E41" w14:textId="77777777" w:rsidR="00FC2013" w:rsidRPr="00196251" w:rsidRDefault="00FC2013" w:rsidP="00B253E6">
            <w:pPr>
              <w:widowControl/>
              <w:suppressAutoHyphens w:val="0"/>
              <w:ind w:right="-5"/>
              <w:textAlignment w:val="auto"/>
            </w:pPr>
            <w:r w:rsidRPr="00196251">
              <w:rPr>
                <w:rFonts w:cs="Times New Roman"/>
              </w:rPr>
              <w:t>Осуществлять техническое обслуживание автомобильных двигателей согласно технологической документации.</w:t>
            </w:r>
          </w:p>
        </w:tc>
      </w:tr>
      <w:tr w:rsidR="00FC2013" w:rsidRPr="00770D0E" w14:paraId="1FB231E9" w14:textId="77777777" w:rsidTr="009B21EC">
        <w:trPr>
          <w:gridAfter w:val="1"/>
          <w:wAfter w:w="45" w:type="dxa"/>
        </w:trPr>
        <w:tc>
          <w:tcPr>
            <w:tcW w:w="1418" w:type="dxa"/>
            <w:gridSpan w:val="2"/>
            <w:shd w:val="clear" w:color="auto" w:fill="auto"/>
          </w:tcPr>
          <w:p w14:paraId="77EE6ADF" w14:textId="77777777" w:rsidR="00FC2013" w:rsidRDefault="00FC2013" w:rsidP="00B253E6">
            <w:pPr>
              <w:widowControl/>
              <w:suppressAutoHyphens w:val="0"/>
              <w:ind w:right="-5"/>
              <w:textAlignment w:val="auto"/>
              <w:rPr>
                <w:shd w:val="clear" w:color="auto" w:fill="FFFF00"/>
              </w:rPr>
            </w:pPr>
            <w:r w:rsidRPr="00213C13">
              <w:rPr>
                <w:rFonts w:eastAsia="Times New Roman" w:cs="Times New Roman"/>
                <w:lang w:val="ru-RU" w:eastAsia="ar-SA" w:bidi="ar-SA"/>
              </w:rPr>
              <w:t>ПК 1.3</w:t>
            </w:r>
          </w:p>
        </w:tc>
        <w:tc>
          <w:tcPr>
            <w:tcW w:w="8221" w:type="dxa"/>
            <w:shd w:val="clear" w:color="auto" w:fill="auto"/>
          </w:tcPr>
          <w:p w14:paraId="1086D551" w14:textId="77777777" w:rsidR="00FC2013" w:rsidRPr="00196251" w:rsidRDefault="00FC2013" w:rsidP="00B253E6">
            <w:pPr>
              <w:widowControl/>
              <w:suppressAutoHyphens w:val="0"/>
              <w:ind w:right="-5"/>
              <w:textAlignment w:val="auto"/>
            </w:pPr>
            <w:r w:rsidRPr="00196251">
              <w:rPr>
                <w:rFonts w:cs="Times New Roman"/>
              </w:rPr>
              <w:t>Проводить ремонт различных типов двигателей в соответствии с технологической документацией</w:t>
            </w:r>
          </w:p>
        </w:tc>
      </w:tr>
    </w:tbl>
    <w:p w14:paraId="123174F0" w14:textId="77777777" w:rsidR="00604AB4" w:rsidRDefault="00604AB4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0E5FE4FF" w14:textId="77777777" w:rsidR="00604AB4" w:rsidRDefault="00B70A65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lang w:val="ru-RU" w:eastAsia="ar-SA" w:bidi="ar-SA"/>
        </w:rPr>
      </w:pPr>
      <w:r>
        <w:rPr>
          <w:rFonts w:eastAsia="Times New Roman" w:cs="Times New Roman"/>
          <w:b/>
          <w:lang w:val="ru-RU" w:eastAsia="ar-SA" w:bidi="ar-SA"/>
        </w:rPr>
        <w:t xml:space="preserve">Матрица соответствия оценочных материалов образовательным результатам </w:t>
      </w:r>
    </w:p>
    <w:p w14:paraId="0FE0BAE5" w14:textId="77777777" w:rsidR="00B70A65" w:rsidRDefault="00B70A65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sz w:val="22"/>
          <w:lang w:val="ru-RU" w:eastAsia="ar-SA" w:bidi="ar-SA"/>
        </w:rPr>
      </w:pPr>
      <w:r>
        <w:rPr>
          <w:rFonts w:eastAsia="Times New Roman" w:cs="Times New Roman"/>
          <w:b/>
          <w:lang w:val="ru-RU" w:eastAsia="ar-SA" w:bidi="ar-SA"/>
        </w:rPr>
        <w:t xml:space="preserve">МДК 01.02 </w:t>
      </w:r>
      <w:r w:rsidR="00196251">
        <w:rPr>
          <w:rFonts w:eastAsia="Times New Roman" w:cs="Times New Roman"/>
          <w:b/>
          <w:lang w:val="ru-RU" w:eastAsia="ar-SA" w:bidi="ar-SA"/>
        </w:rPr>
        <w:t>Автомобильные эксплуатационные материалы</w:t>
      </w:r>
    </w:p>
    <w:p w14:paraId="3B6E95C5" w14:textId="77777777" w:rsidR="00B70A65" w:rsidRDefault="00B70A65">
      <w:pPr>
        <w:widowControl/>
        <w:suppressAutoHyphens w:val="0"/>
        <w:ind w:right="-5"/>
        <w:textAlignment w:val="auto"/>
        <w:rPr>
          <w:rFonts w:eastAsia="Times New Roman" w:cs="Times New Roman"/>
          <w:b/>
          <w:sz w:val="22"/>
          <w:lang w:val="ru-RU" w:eastAsia="ar-SA" w:bidi="ar-SA"/>
        </w:rPr>
      </w:pPr>
    </w:p>
    <w:tbl>
      <w:tblPr>
        <w:tblW w:w="10328" w:type="dxa"/>
        <w:tblInd w:w="-439" w:type="dxa"/>
        <w:tblLayout w:type="fixed"/>
        <w:tblLook w:val="0000" w:firstRow="0" w:lastRow="0" w:firstColumn="0" w:lastColumn="0" w:noHBand="0" w:noVBand="0"/>
      </w:tblPr>
      <w:tblGrid>
        <w:gridCol w:w="1531"/>
        <w:gridCol w:w="4403"/>
        <w:gridCol w:w="1417"/>
        <w:gridCol w:w="1418"/>
        <w:gridCol w:w="1559"/>
      </w:tblGrid>
      <w:tr w:rsidR="00B70A65" w14:paraId="131C5899" w14:textId="77777777" w:rsidTr="00604AB4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47159" w14:textId="77777777" w:rsidR="00B70A65" w:rsidRDefault="00B70A65">
            <w:pPr>
              <w:jc w:val="center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>Образовател.</w:t>
            </w:r>
          </w:p>
          <w:p w14:paraId="3A2D2173" w14:textId="77777777" w:rsidR="00B70A65" w:rsidRDefault="00B70A65">
            <w:pPr>
              <w:jc w:val="center"/>
              <w:rPr>
                <w:rFonts w:eastAsia="Times New Roman" w:cs="Times New Roman"/>
                <w:b/>
                <w:sz w:val="22"/>
                <w:lang w:val="ru-RU" w:eastAsia="ar-SA" w:bidi="ar-SA"/>
              </w:rPr>
            </w:pPr>
            <w:r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90281" w14:textId="77777777" w:rsidR="00B70A65" w:rsidRDefault="00B70A6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sz w:val="22"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sz w:val="22"/>
                <w:lang w:val="ru-RU" w:eastAsia="ar-SA" w:bidi="ar-SA"/>
              </w:rPr>
              <w:t>Формулировка умения/знания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204E1" w14:textId="77777777" w:rsidR="00B70A65" w:rsidRDefault="00B70A6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sz w:val="22"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sz w:val="22"/>
                <w:lang w:val="ru-RU" w:eastAsia="ar-SA" w:bidi="ar-SA"/>
              </w:rPr>
              <w:t>Код</w:t>
            </w:r>
          </w:p>
          <w:p w14:paraId="07D1E284" w14:textId="77777777" w:rsidR="00B70A65" w:rsidRDefault="00B70A6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sz w:val="22"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sz w:val="22"/>
                <w:lang w:val="ru-RU" w:eastAsia="ar-SA" w:bidi="ar-SA"/>
              </w:rPr>
              <w:t>ОК, ПК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B8CF7" w14:textId="77777777" w:rsidR="00B70A65" w:rsidRDefault="00B70A6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sz w:val="22"/>
                <w:lang w:val="ru-RU" w:eastAsia="ar-SA" w:bidi="ar-SA"/>
              </w:rPr>
            </w:pPr>
            <w:r>
              <w:rPr>
                <w:rFonts w:eastAsia="Times New Roman" w:cs="Times New Roman"/>
                <w:b/>
                <w:sz w:val="22"/>
                <w:lang w:val="ru-RU" w:eastAsia="ar-SA" w:bidi="ar-SA"/>
              </w:rPr>
              <w:t>№ вопроса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B9D3E" w14:textId="77777777" w:rsidR="00B70A65" w:rsidRDefault="00B70A65">
            <w:pPr>
              <w:widowControl/>
              <w:suppressAutoHyphens w:val="0"/>
              <w:ind w:right="-5"/>
              <w:jc w:val="center"/>
              <w:textAlignment w:val="auto"/>
            </w:pPr>
            <w:r>
              <w:rPr>
                <w:rFonts w:eastAsia="Times New Roman" w:cs="Times New Roman"/>
                <w:b/>
                <w:sz w:val="22"/>
                <w:lang w:val="ru-RU" w:eastAsia="ar-SA" w:bidi="ar-SA"/>
              </w:rPr>
              <w:t>№ практического задания</w:t>
            </w:r>
          </w:p>
        </w:tc>
      </w:tr>
      <w:tr w:rsidR="00B70A65" w14:paraId="3DF69166" w14:textId="77777777" w:rsidTr="00604AB4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AFD6" w14:textId="77777777" w:rsidR="00B70A65" w:rsidRDefault="00B70A65">
            <w:pPr>
              <w:rPr>
                <w:lang w:val="ru-RU"/>
              </w:rPr>
            </w:pPr>
            <w:r>
              <w:t>Умение 1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97ECE" w14:textId="77777777" w:rsidR="00B70A65" w:rsidRDefault="00B568F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 w:rsidRPr="003B60BC">
              <w:rPr>
                <w:rFonts w:cs="Times New Roman"/>
              </w:rPr>
              <w:t>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28B69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ОК </w:t>
            </w:r>
            <w:r w:rsidR="00B62B80">
              <w:rPr>
                <w:rFonts w:eastAsia="Times New Roman" w:cs="Times New Roman"/>
                <w:lang w:val="ru-RU" w:eastAsia="ar-SA" w:bidi="ar-SA"/>
              </w:rPr>
              <w:t>02, ОК 04</w:t>
            </w:r>
            <w:r w:rsidR="004D6B1C">
              <w:rPr>
                <w:rFonts w:eastAsia="Times New Roman" w:cs="Times New Roman"/>
                <w:lang w:val="ru-RU" w:eastAsia="ar-SA" w:bidi="ar-SA"/>
              </w:rPr>
              <w:t>.</w:t>
            </w:r>
          </w:p>
          <w:p w14:paraId="133B2E8A" w14:textId="77777777" w:rsidR="00B70A65" w:rsidRDefault="00B70A65" w:rsidP="00B900E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ПК 1</w:t>
            </w:r>
            <w:r w:rsidR="009C68EA">
              <w:rPr>
                <w:rFonts w:eastAsia="Times New Roman" w:cs="Times New Roman"/>
                <w:lang w:val="ru-RU" w:eastAsia="ar-SA" w:bidi="ar-SA"/>
              </w:rPr>
              <w:t>.</w:t>
            </w:r>
            <w:r w:rsidR="00B900E8">
              <w:rPr>
                <w:rFonts w:eastAsia="Times New Roman" w:cs="Times New Roman"/>
                <w:lang w:val="ru-RU" w:eastAsia="ar-SA" w:bidi="ar-SA"/>
              </w:rPr>
              <w:t xml:space="preserve">2, </w:t>
            </w:r>
          </w:p>
          <w:p w14:paraId="60750D1E" w14:textId="77777777" w:rsidR="00B900E8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ПК 1.3.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51F74" w14:textId="77777777" w:rsidR="00B70A65" w:rsidRDefault="009C68E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2.2.1, 2.2.3,</w:t>
            </w:r>
          </w:p>
          <w:p w14:paraId="5F1459AA" w14:textId="77777777" w:rsidR="00B900E8" w:rsidRDefault="00B900E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2.3.1. – 2.3.3.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0B543" w14:textId="77777777" w:rsidR="00B70A65" w:rsidRPr="00B900E8" w:rsidRDefault="00B900E8">
            <w:pPr>
              <w:widowControl/>
              <w:suppressAutoHyphens w:val="0"/>
              <w:ind w:right="-5"/>
              <w:textAlignment w:val="auto"/>
              <w:rPr>
                <w:lang w:val="ru-RU"/>
              </w:rPr>
            </w:pPr>
            <w:r>
              <w:rPr>
                <w:lang w:val="ru-RU"/>
              </w:rPr>
              <w:t>№1-№3</w:t>
            </w:r>
          </w:p>
        </w:tc>
      </w:tr>
      <w:tr w:rsidR="00B70A65" w14:paraId="6DF3EB14" w14:textId="77777777" w:rsidTr="00604AB4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4C987" w14:textId="77777777" w:rsidR="00B70A65" w:rsidRDefault="00B70A65">
            <w:pPr>
              <w:rPr>
                <w:lang w:val="ru-RU"/>
              </w:rPr>
            </w:pPr>
            <w:r>
              <w:t>Умение 2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400DA" w14:textId="77777777" w:rsidR="00B70A65" w:rsidRDefault="00B568F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 w:rsidRPr="003B60BC">
              <w:rPr>
                <w:rFonts w:cs="Times New Roman"/>
              </w:rPr>
              <w:t>подбирать материалы требуемого качества в соответствии с технической документацией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1AFF8" w14:textId="77777777" w:rsidR="00B900E8" w:rsidRDefault="00B900E8" w:rsidP="00B900E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ОК 02, ОК 04</w:t>
            </w:r>
            <w:r w:rsidR="004D6B1C">
              <w:rPr>
                <w:rFonts w:eastAsia="Times New Roman" w:cs="Times New Roman"/>
                <w:lang w:val="ru-RU" w:eastAsia="ar-SA" w:bidi="ar-SA"/>
              </w:rPr>
              <w:t>.</w:t>
            </w:r>
          </w:p>
          <w:p w14:paraId="2A0891D7" w14:textId="77777777" w:rsidR="00B70A65" w:rsidRDefault="00B70A65" w:rsidP="00B900E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ПК </w:t>
            </w:r>
            <w:r w:rsidR="00B62B80">
              <w:rPr>
                <w:rFonts w:eastAsia="Times New Roman" w:cs="Times New Roman"/>
                <w:lang w:val="ru-RU" w:eastAsia="ar-SA" w:bidi="ar-SA"/>
              </w:rPr>
              <w:t>1.</w:t>
            </w:r>
            <w:r>
              <w:rPr>
                <w:rFonts w:eastAsia="Times New Roman" w:cs="Times New Roman"/>
                <w:lang w:val="ru-RU" w:eastAsia="ar-SA" w:bidi="ar-SA"/>
              </w:rPr>
              <w:t>2</w:t>
            </w:r>
            <w:r w:rsidR="004D6B1C">
              <w:rPr>
                <w:rFonts w:eastAsia="Times New Roman" w:cs="Times New Roman"/>
                <w:lang w:val="ru-RU" w:eastAsia="ar-SA" w:bidi="ar-SA"/>
              </w:rPr>
              <w:t>,</w:t>
            </w:r>
          </w:p>
          <w:p w14:paraId="25CFA94B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ПК 1.3.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E60F6" w14:textId="77777777" w:rsidR="00B70A65" w:rsidRDefault="00B900E8" w:rsidP="00B900E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2.2.2, 2.2.3,</w:t>
            </w:r>
          </w:p>
          <w:p w14:paraId="18FA987C" w14:textId="77777777" w:rsidR="00B900E8" w:rsidRDefault="00B900E8" w:rsidP="00B900E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2.3.2,2.4.1,</w:t>
            </w:r>
          </w:p>
          <w:p w14:paraId="60B87BBA" w14:textId="77777777" w:rsidR="00B900E8" w:rsidRDefault="00B900E8" w:rsidP="00B900E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2.4.2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F6EA1" w14:textId="77777777" w:rsidR="00B70A65" w:rsidRDefault="00B900E8">
            <w:pPr>
              <w:widowControl/>
              <w:suppressAutoHyphens w:val="0"/>
              <w:ind w:right="-5"/>
              <w:textAlignment w:val="auto"/>
            </w:pPr>
            <w:r>
              <w:rPr>
                <w:lang w:val="ru-RU"/>
              </w:rPr>
              <w:t>№1-№3</w:t>
            </w:r>
          </w:p>
        </w:tc>
      </w:tr>
      <w:tr w:rsidR="00B70A65" w14:paraId="6D5FCF48" w14:textId="77777777" w:rsidTr="00604AB4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E613E" w14:textId="77777777" w:rsidR="00B70A65" w:rsidRDefault="00B70A65">
            <w:pPr>
              <w:rPr>
                <w:lang w:val="ru-RU"/>
              </w:rPr>
            </w:pPr>
            <w:r>
              <w:t>Умение 3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54E7C" w14:textId="77777777" w:rsidR="00B70A65" w:rsidRDefault="00B568F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cs="Times New Roman"/>
                <w:lang w:val="ru-RU"/>
              </w:rPr>
              <w:t>и</w:t>
            </w:r>
            <w:r w:rsidRPr="003B60BC">
              <w:rPr>
                <w:rFonts w:cs="Times New Roman"/>
              </w:rPr>
              <w:t>спользовать эксплуатационные материалы в профессиональной деятельности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09F0C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ОК 02, ОК 04.</w:t>
            </w:r>
          </w:p>
          <w:p w14:paraId="4EB26B72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ПК 1.2,</w:t>
            </w:r>
          </w:p>
          <w:p w14:paraId="2DD0D752" w14:textId="77777777" w:rsidR="00B70A65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ПК 1.3.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135A3" w14:textId="77777777" w:rsidR="004D6B1C" w:rsidRDefault="004D6B1C" w:rsidP="004D6B1C">
            <w:r>
              <w:rPr>
                <w:lang w:val="ru-RU"/>
              </w:rPr>
              <w:t>2.2.1, 2.2.4,</w:t>
            </w:r>
          </w:p>
          <w:p w14:paraId="3DD387AE" w14:textId="77777777" w:rsidR="004D6B1C" w:rsidRDefault="004D6B1C" w:rsidP="004D6B1C">
            <w:r>
              <w:rPr>
                <w:lang w:val="ru-RU"/>
              </w:rPr>
              <w:t>2.2.5, 2.3.1,</w:t>
            </w:r>
          </w:p>
          <w:p w14:paraId="7708F367" w14:textId="77777777" w:rsidR="004D6B1C" w:rsidRDefault="004D6B1C" w:rsidP="004D6B1C">
            <w:r>
              <w:rPr>
                <w:lang w:val="ru-RU"/>
              </w:rPr>
              <w:t>2.3.2,2.3.3.</w:t>
            </w:r>
          </w:p>
          <w:p w14:paraId="2D6EA46A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642DD" w14:textId="77777777" w:rsidR="00B70A65" w:rsidRDefault="00B900E8" w:rsidP="00B900E8">
            <w:pPr>
              <w:widowControl/>
              <w:suppressAutoHyphens w:val="0"/>
              <w:ind w:right="-5"/>
              <w:textAlignment w:val="auto"/>
            </w:pPr>
            <w:r>
              <w:rPr>
                <w:lang w:val="ru-RU"/>
              </w:rPr>
              <w:t>№1-№5</w:t>
            </w:r>
          </w:p>
        </w:tc>
      </w:tr>
      <w:tr w:rsidR="00B70A65" w14:paraId="4E87C12E" w14:textId="77777777" w:rsidTr="00604AB4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FE370" w14:textId="77777777" w:rsidR="00B70A65" w:rsidRDefault="00B70A65">
            <w:pPr>
              <w:rPr>
                <w:lang w:val="ru-RU"/>
              </w:rPr>
            </w:pPr>
            <w:r>
              <w:t>Умение 4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4F0EB" w14:textId="77777777" w:rsidR="00B70A65" w:rsidRDefault="00B568F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cs="Times New Roman"/>
              </w:rPr>
              <w:t>с</w:t>
            </w:r>
            <w:r w:rsidRPr="003B60BC">
              <w:rPr>
                <w:rFonts w:cs="Times New Roman"/>
              </w:rPr>
              <w:t>облюдать безопасные условия труда в профессиональной деятельности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B27D0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ОК 02, ОК 04.</w:t>
            </w:r>
          </w:p>
          <w:p w14:paraId="3E331222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ПК 1.2, </w:t>
            </w:r>
          </w:p>
          <w:p w14:paraId="484B6557" w14:textId="77777777" w:rsidR="00B70A65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ПК 1.3.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B8862" w14:textId="77777777" w:rsidR="008231A7" w:rsidRDefault="008231A7" w:rsidP="008231A7">
            <w:r>
              <w:rPr>
                <w:lang w:val="ru-RU"/>
              </w:rPr>
              <w:t>2.2.</w:t>
            </w:r>
            <w:r>
              <w:t>2</w:t>
            </w:r>
            <w:r>
              <w:rPr>
                <w:lang w:val="ru-RU"/>
              </w:rPr>
              <w:t>. -2.2.</w:t>
            </w:r>
            <w:r>
              <w:t>4</w:t>
            </w:r>
            <w:r>
              <w:rPr>
                <w:lang w:val="ru-RU"/>
              </w:rPr>
              <w:t xml:space="preserve">. </w:t>
            </w:r>
          </w:p>
          <w:p w14:paraId="112BDFE9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9ABFC" w14:textId="77777777" w:rsidR="00B70A65" w:rsidRDefault="008231A7">
            <w:pPr>
              <w:widowControl/>
              <w:suppressAutoHyphens w:val="0"/>
              <w:ind w:right="-5"/>
              <w:textAlignment w:val="auto"/>
            </w:pPr>
            <w:r>
              <w:rPr>
                <w:lang w:val="ru-RU"/>
              </w:rPr>
              <w:t>№1-№5</w:t>
            </w:r>
          </w:p>
        </w:tc>
      </w:tr>
      <w:tr w:rsidR="00B70A65" w14:paraId="6B0039BF" w14:textId="77777777" w:rsidTr="00604AB4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AEB5C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lang w:val="ru-RU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Знание 1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4069B" w14:textId="77777777" w:rsidR="00B70A65" w:rsidRDefault="00B568F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cs="Times New Roman"/>
                <w:lang w:val="ru-RU"/>
              </w:rPr>
              <w:t>о</w:t>
            </w:r>
            <w:r w:rsidRPr="00972997">
              <w:rPr>
                <w:rFonts w:cs="Times New Roman"/>
              </w:rPr>
              <w:t>сновные свойства, классификацию, характеристики применяемых в профессиональной деятельности материалов.</w:t>
            </w:r>
            <w:r w:rsidR="003E5278" w:rsidRPr="00213C13"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E4E83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ОК 02, ОК 04.</w:t>
            </w:r>
          </w:p>
          <w:p w14:paraId="0806C824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ПК 1.2, </w:t>
            </w:r>
          </w:p>
          <w:p w14:paraId="0738CAAC" w14:textId="77777777" w:rsidR="00B70A65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ПК 1.3.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3E7CD" w14:textId="77777777" w:rsidR="00B70A65" w:rsidRDefault="008231A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2.1.1.-2.1.3.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699A" w14:textId="77777777" w:rsidR="00B70A65" w:rsidRDefault="008231A7">
            <w:pPr>
              <w:widowControl/>
              <w:suppressAutoHyphens w:val="0"/>
              <w:ind w:right="-5"/>
              <w:textAlignment w:val="auto"/>
            </w:pPr>
            <w:r>
              <w:rPr>
                <w:lang w:val="ru-RU"/>
              </w:rPr>
              <w:t>№1-№5</w:t>
            </w:r>
          </w:p>
        </w:tc>
      </w:tr>
      <w:tr w:rsidR="00B70A65" w14:paraId="16DE860F" w14:textId="77777777" w:rsidTr="00604AB4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43785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lang w:val="ru-RU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Знание 2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2A8C8" w14:textId="77777777" w:rsidR="00B70A65" w:rsidRDefault="00B568F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cs="Times New Roman"/>
                <w:lang w:val="ru-RU"/>
              </w:rPr>
              <w:t>ф</w:t>
            </w:r>
            <w:r w:rsidRPr="00972997">
              <w:rPr>
                <w:rFonts w:cs="Times New Roman"/>
              </w:rPr>
              <w:t>изические и химические свойства горючих и смазочных материалов.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1D4BB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ОК 02, ОК 04.</w:t>
            </w:r>
          </w:p>
          <w:p w14:paraId="00DACCC6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ПК 1.2, </w:t>
            </w:r>
          </w:p>
          <w:p w14:paraId="64EE7C4D" w14:textId="77777777" w:rsidR="00B70A65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ПК 1.3.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394E7" w14:textId="77777777" w:rsidR="00B70A65" w:rsidRDefault="008231A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2.2.1.-2.2.3,</w:t>
            </w:r>
          </w:p>
          <w:p w14:paraId="6C143BAE" w14:textId="77777777" w:rsidR="008231A7" w:rsidRDefault="008231A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2.3.1.-2.3.3,</w:t>
            </w:r>
          </w:p>
          <w:p w14:paraId="5F427347" w14:textId="77777777" w:rsidR="008231A7" w:rsidRDefault="008231A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2.4.1.-2.4.2.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D4862" w14:textId="77777777" w:rsidR="00B70A65" w:rsidRDefault="008231A7">
            <w:pPr>
              <w:widowControl/>
              <w:suppressAutoHyphens w:val="0"/>
              <w:ind w:right="-5"/>
              <w:textAlignment w:val="auto"/>
            </w:pPr>
            <w:r>
              <w:rPr>
                <w:lang w:val="ru-RU"/>
              </w:rPr>
              <w:t>№1-№5</w:t>
            </w:r>
          </w:p>
        </w:tc>
      </w:tr>
      <w:tr w:rsidR="00B70A65" w14:paraId="2F7D607A" w14:textId="77777777" w:rsidTr="00604AB4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9B899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lang w:val="ru-RU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Знание 3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BCCE7" w14:textId="77777777" w:rsidR="00B70A65" w:rsidRDefault="00B568F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cs="Times New Roman"/>
              </w:rPr>
              <w:t>о</w:t>
            </w:r>
            <w:r w:rsidRPr="00972997">
              <w:rPr>
                <w:rFonts w:cs="Times New Roman"/>
              </w:rPr>
              <w:t>бласти применения материалов.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0958E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ОК 02, ОК 04.</w:t>
            </w:r>
          </w:p>
          <w:p w14:paraId="6666480B" w14:textId="77777777" w:rsidR="004D6B1C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 xml:space="preserve">ПК 1.2, </w:t>
            </w:r>
          </w:p>
          <w:p w14:paraId="7CE6B791" w14:textId="77777777" w:rsidR="00B70A65" w:rsidRDefault="004D6B1C" w:rsidP="004D6B1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  <w:r>
              <w:rPr>
                <w:rFonts w:eastAsia="Times New Roman" w:cs="Times New Roman"/>
                <w:lang w:val="ru-RU" w:eastAsia="ar-SA" w:bidi="ar-SA"/>
              </w:rPr>
              <w:t>ПК 1.3.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D3342" w14:textId="77777777" w:rsidR="008231A7" w:rsidRPr="0085407D" w:rsidRDefault="008231A7" w:rsidP="008231A7">
            <w:pPr>
              <w:rPr>
                <w:lang w:val="ru-RU"/>
              </w:rPr>
            </w:pPr>
            <w:r>
              <w:rPr>
                <w:lang w:val="ru-RU"/>
              </w:rPr>
              <w:t>2.2.</w:t>
            </w:r>
            <w:r>
              <w:t>6</w:t>
            </w:r>
            <w:r>
              <w:rPr>
                <w:lang w:val="ru-RU"/>
              </w:rPr>
              <w:t xml:space="preserve">. </w:t>
            </w:r>
            <w:r w:rsidR="0085407D">
              <w:rPr>
                <w:lang w:val="ru-RU"/>
              </w:rPr>
              <w:t>-</w:t>
            </w:r>
            <w:r>
              <w:rPr>
                <w:lang w:val="ru-RU"/>
              </w:rPr>
              <w:t>2.2.</w:t>
            </w:r>
            <w:r>
              <w:t>7</w:t>
            </w:r>
            <w:r w:rsidR="0085407D">
              <w:rPr>
                <w:lang w:val="ru-RU"/>
              </w:rPr>
              <w:t>,</w:t>
            </w:r>
          </w:p>
          <w:p w14:paraId="0D442EF1" w14:textId="77777777" w:rsidR="008231A7" w:rsidRDefault="008231A7" w:rsidP="008231A7">
            <w:r>
              <w:rPr>
                <w:lang w:val="ru-RU"/>
              </w:rPr>
              <w:t>2.3.</w:t>
            </w:r>
            <w:r w:rsidR="0085407D">
              <w:rPr>
                <w:lang w:val="ru-RU"/>
              </w:rPr>
              <w:t>4.-</w:t>
            </w:r>
            <w:r>
              <w:rPr>
                <w:lang w:val="ru-RU"/>
              </w:rPr>
              <w:t>2.3.</w:t>
            </w:r>
            <w:r w:rsidR="0085407D">
              <w:rPr>
                <w:lang w:val="ru-RU"/>
              </w:rPr>
              <w:t>5</w:t>
            </w:r>
          </w:p>
          <w:p w14:paraId="0BC97D5D" w14:textId="77777777" w:rsidR="00B70A65" w:rsidRDefault="00B70A6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ar-SA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B19E6" w14:textId="77777777" w:rsidR="00B70A65" w:rsidRDefault="008231A7" w:rsidP="008231A7">
            <w:pPr>
              <w:widowControl/>
              <w:suppressAutoHyphens w:val="0"/>
              <w:ind w:right="-5"/>
              <w:textAlignment w:val="auto"/>
            </w:pPr>
            <w:r>
              <w:rPr>
                <w:lang w:val="ru-RU"/>
              </w:rPr>
              <w:t>№1-№5</w:t>
            </w:r>
          </w:p>
        </w:tc>
      </w:tr>
    </w:tbl>
    <w:p w14:paraId="77EAEC94" w14:textId="77777777" w:rsidR="00B70A65" w:rsidRDefault="00B70A65">
      <w:pPr>
        <w:widowControl/>
        <w:suppressAutoHyphens w:val="0"/>
        <w:ind w:right="-5"/>
        <w:textAlignment w:val="auto"/>
        <w:rPr>
          <w:rFonts w:eastAsia="Times New Roman" w:cs="Times New Roman"/>
          <w:i/>
          <w:sz w:val="28"/>
          <w:lang w:val="ru-RU" w:eastAsia="ar-SA" w:bidi="ar-SA"/>
        </w:rPr>
      </w:pPr>
    </w:p>
    <w:p w14:paraId="0A82D5D1" w14:textId="77777777" w:rsidR="00B70A65" w:rsidRDefault="00B70A65">
      <w:pPr>
        <w:widowControl/>
        <w:suppressAutoHyphens w:val="0"/>
        <w:ind w:right="-5"/>
        <w:textAlignment w:val="auto"/>
        <w:rPr>
          <w:rFonts w:eastAsia="Times New Roman" w:cs="Times New Roman"/>
          <w:b/>
          <w:sz w:val="22"/>
          <w:lang w:val="ru-RU" w:eastAsia="ar-SA" w:bidi="ar-SA"/>
        </w:rPr>
      </w:pPr>
    </w:p>
    <w:p w14:paraId="585163B4" w14:textId="77777777" w:rsidR="00B70A65" w:rsidRDefault="00B70A65" w:rsidP="0083713E">
      <w:pPr>
        <w:pageBreakBefore/>
        <w:widowControl/>
        <w:suppressAutoHyphens w:val="0"/>
        <w:autoSpaceDE w:val="0"/>
        <w:ind w:left="720"/>
        <w:jc w:val="center"/>
        <w:textAlignment w:val="auto"/>
        <w:rPr>
          <w:rFonts w:eastAsia="Times New Roman" w:cs="Times New Roman"/>
          <w:b/>
          <w:lang w:val="ru-RU" w:eastAsia="ar-SA" w:bidi="ar-SA"/>
        </w:rPr>
      </w:pPr>
      <w:r>
        <w:rPr>
          <w:rFonts w:eastAsia="Times New Roman" w:cs="Times New Roman"/>
          <w:b/>
          <w:lang w:val="ru-RU" w:eastAsia="ar-SA" w:bidi="ar-SA"/>
        </w:rPr>
        <w:lastRenderedPageBreak/>
        <w:t>ВОПРОСЫ ДЛЯ ПОДГОТОВКИ К ДИФФЕРЕНЦИРОВАННОМУ ЗАЧЕТУ</w:t>
      </w:r>
    </w:p>
    <w:p w14:paraId="456AD3BF" w14:textId="77777777" w:rsidR="00B70A65" w:rsidRDefault="00B70A65" w:rsidP="0083713E">
      <w:pPr>
        <w:widowControl/>
        <w:suppressAutoHyphens w:val="0"/>
        <w:autoSpaceDE w:val="0"/>
        <w:ind w:firstLine="706"/>
        <w:jc w:val="center"/>
        <w:textAlignment w:val="auto"/>
        <w:rPr>
          <w:rFonts w:eastAsia="Times New Roman" w:cs="Times New Roman"/>
          <w:b/>
          <w:lang w:val="ru-RU" w:eastAsia="ar-SA" w:bidi="ar-SA"/>
        </w:rPr>
      </w:pPr>
      <w:r>
        <w:rPr>
          <w:rFonts w:eastAsia="Times New Roman" w:cs="Times New Roman"/>
          <w:b/>
          <w:lang w:val="ru-RU" w:eastAsia="ar-SA" w:bidi="ar-SA"/>
        </w:rPr>
        <w:t>ПО МДК 01.02</w:t>
      </w:r>
    </w:p>
    <w:p w14:paraId="2E4A1AAF" w14:textId="77777777" w:rsidR="00B70A65" w:rsidRDefault="00B70A65" w:rsidP="0083713E">
      <w:pPr>
        <w:widowControl/>
        <w:suppressAutoHyphens w:val="0"/>
        <w:autoSpaceDE w:val="0"/>
        <w:ind w:left="720"/>
        <w:jc w:val="center"/>
        <w:textAlignment w:val="auto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b/>
          <w:lang w:val="ru-RU" w:eastAsia="ar-SA" w:bidi="ar-SA"/>
        </w:rPr>
        <w:t>«</w:t>
      </w:r>
      <w:r w:rsidR="00196251">
        <w:rPr>
          <w:rFonts w:eastAsia="Times New Roman" w:cs="Times New Roman"/>
          <w:b/>
          <w:lang w:val="ru-RU" w:eastAsia="ar-SA" w:bidi="ar-SA"/>
        </w:rPr>
        <w:t>Автомобильные эксплуатационные материалы</w:t>
      </w:r>
      <w:r>
        <w:rPr>
          <w:rFonts w:eastAsia="Times New Roman" w:cs="Times New Roman"/>
          <w:b/>
          <w:lang w:val="ru-RU" w:eastAsia="ar-SA" w:bidi="ar-SA"/>
        </w:rPr>
        <w:t>»</w:t>
      </w:r>
    </w:p>
    <w:p w14:paraId="6BEE6C4F" w14:textId="77777777" w:rsidR="00B70A65" w:rsidRPr="0083713E" w:rsidRDefault="00B70A65" w:rsidP="0083713E">
      <w:pPr>
        <w:widowControl/>
        <w:suppressAutoHyphens w:val="0"/>
        <w:autoSpaceDE w:val="0"/>
        <w:ind w:left="720"/>
        <w:jc w:val="center"/>
        <w:textAlignment w:val="auto"/>
        <w:rPr>
          <w:rFonts w:eastAsia="Times New Roman" w:cs="Times New Roman"/>
          <w:b/>
          <w:lang w:val="ru-RU" w:eastAsia="ar-SA" w:bidi="ar-SA"/>
        </w:rPr>
      </w:pPr>
      <w:r w:rsidRPr="0083713E">
        <w:rPr>
          <w:rFonts w:eastAsia="Times New Roman" w:cs="Times New Roman"/>
          <w:b/>
          <w:lang w:val="ru-RU" w:eastAsia="ar-SA" w:bidi="ar-SA"/>
        </w:rPr>
        <w:t>для студентов ТО-</w:t>
      </w:r>
      <w:r w:rsidR="00196251" w:rsidRPr="0083713E">
        <w:rPr>
          <w:rFonts w:eastAsia="Times New Roman" w:cs="Times New Roman"/>
          <w:b/>
          <w:lang w:val="ru-RU" w:eastAsia="ar-SA" w:bidi="ar-SA"/>
        </w:rPr>
        <w:t>2</w:t>
      </w:r>
      <w:r w:rsidRPr="0083713E">
        <w:rPr>
          <w:rFonts w:eastAsia="Times New Roman" w:cs="Times New Roman"/>
          <w:b/>
          <w:lang w:val="ru-RU" w:eastAsia="ar-SA" w:bidi="ar-SA"/>
        </w:rPr>
        <w:t>1 курса по специальности</w:t>
      </w:r>
    </w:p>
    <w:p w14:paraId="34BE1081" w14:textId="77777777" w:rsidR="00B70A65" w:rsidRPr="0083713E" w:rsidRDefault="00B70A65" w:rsidP="0083713E">
      <w:pPr>
        <w:widowControl/>
        <w:suppressAutoHyphens w:val="0"/>
        <w:autoSpaceDE w:val="0"/>
        <w:ind w:left="720"/>
        <w:jc w:val="center"/>
        <w:textAlignment w:val="auto"/>
        <w:rPr>
          <w:rFonts w:eastAsia="Times New Roman" w:cs="Times New Roman"/>
          <w:b/>
          <w:lang w:val="ru-RU" w:eastAsia="ar-SA" w:bidi="ar-SA"/>
        </w:rPr>
      </w:pPr>
      <w:r w:rsidRPr="0083713E">
        <w:rPr>
          <w:rFonts w:eastAsia="Times New Roman" w:cs="Times New Roman"/>
          <w:b/>
          <w:lang w:val="ru-RU" w:eastAsia="ar-SA" w:bidi="ar-SA"/>
        </w:rPr>
        <w:t xml:space="preserve">Техническое обслуживание и ремонт </w:t>
      </w:r>
      <w:r w:rsidR="00196251" w:rsidRPr="0083713E">
        <w:rPr>
          <w:rFonts w:eastAsia="Times New Roman" w:cs="Times New Roman"/>
          <w:b/>
          <w:lang w:val="ru-RU" w:eastAsia="ar-SA" w:bidi="ar-SA"/>
        </w:rPr>
        <w:t>двигателей, систем и агрегатов автомобилей</w:t>
      </w:r>
    </w:p>
    <w:p w14:paraId="7A8BFDCD" w14:textId="02CB0D64" w:rsidR="00B70A65" w:rsidRPr="0083713E" w:rsidRDefault="009B21EC" w:rsidP="0083713E">
      <w:pPr>
        <w:widowControl/>
        <w:suppressAutoHyphens w:val="0"/>
        <w:autoSpaceDE w:val="0"/>
        <w:ind w:left="720"/>
        <w:jc w:val="center"/>
        <w:textAlignment w:val="auto"/>
        <w:rPr>
          <w:rFonts w:eastAsia="Times New Roman" w:cs="Times New Roman"/>
          <w:b/>
          <w:u w:val="single"/>
          <w:lang w:val="ru-RU" w:eastAsia="ar-SA" w:bidi="ar-SA"/>
        </w:rPr>
      </w:pPr>
      <w:r>
        <w:rPr>
          <w:rFonts w:eastAsia="Times New Roman" w:cs="Times New Roman"/>
          <w:b/>
          <w:lang w:val="ru-RU" w:eastAsia="ar-SA" w:bidi="ar-SA"/>
        </w:rPr>
        <w:t xml:space="preserve"> </w:t>
      </w:r>
    </w:p>
    <w:p w14:paraId="6794929D" w14:textId="77777777" w:rsidR="0083713E" w:rsidRDefault="0083713E">
      <w:pPr>
        <w:widowControl/>
        <w:suppressAutoHyphens w:val="0"/>
        <w:autoSpaceDE w:val="0"/>
        <w:spacing w:line="360" w:lineRule="auto"/>
        <w:textAlignment w:val="auto"/>
        <w:rPr>
          <w:rFonts w:eastAsia="Times New Roman" w:cs="Times New Roman"/>
          <w:u w:val="single"/>
          <w:lang w:val="ru-RU" w:eastAsia="ar-SA" w:bidi="ar-SA"/>
        </w:rPr>
      </w:pPr>
    </w:p>
    <w:p w14:paraId="49C975AA" w14:textId="77777777" w:rsidR="0083713E" w:rsidRDefault="0083713E">
      <w:pPr>
        <w:widowControl/>
        <w:suppressAutoHyphens w:val="0"/>
        <w:autoSpaceDE w:val="0"/>
        <w:spacing w:line="360" w:lineRule="auto"/>
        <w:textAlignment w:val="auto"/>
        <w:rPr>
          <w:rFonts w:eastAsia="Times New Roman" w:cs="Times New Roman"/>
          <w:u w:val="single"/>
          <w:lang w:val="ru-RU" w:eastAsia="ar-SA" w:bidi="ar-SA"/>
        </w:rPr>
      </w:pPr>
    </w:p>
    <w:p w14:paraId="50B3D26C" w14:textId="77777777" w:rsidR="00B70A65" w:rsidRDefault="00C404DD">
      <w:pPr>
        <w:widowControl/>
        <w:suppressAutoHyphens w:val="0"/>
        <w:autoSpaceDE w:val="0"/>
        <w:spacing w:line="360" w:lineRule="auto"/>
        <w:textAlignment w:val="auto"/>
        <w:rPr>
          <w:rFonts w:eastAsia="Times New Roman" w:cs="Times New Roman"/>
          <w:b/>
          <w:u w:val="single"/>
          <w:lang w:val="ru-RU" w:eastAsia="ar-SA" w:bidi="ar-SA"/>
        </w:rPr>
      </w:pPr>
      <w:r>
        <w:rPr>
          <w:rFonts w:eastAsia="Times New Roman" w:cs="Times New Roman"/>
          <w:u w:val="single"/>
          <w:lang w:val="ru-RU" w:eastAsia="ar-SA" w:bidi="ar-SA"/>
        </w:rPr>
        <w:t xml:space="preserve">Преподаватель </w:t>
      </w:r>
      <w:r w:rsidR="00FC2013">
        <w:rPr>
          <w:rFonts w:eastAsia="Times New Roman" w:cs="Times New Roman"/>
          <w:u w:val="single"/>
          <w:lang w:val="ru-RU" w:eastAsia="ar-SA" w:bidi="ar-SA"/>
        </w:rPr>
        <w:t>Винокуров В.Т.</w:t>
      </w:r>
      <w:r>
        <w:rPr>
          <w:rFonts w:eastAsia="Times New Roman" w:cs="Times New Roman"/>
          <w:u w:val="single"/>
          <w:lang w:val="ru-RU" w:eastAsia="ar-SA" w:bidi="ar-SA"/>
        </w:rPr>
        <w:t>.</w:t>
      </w:r>
    </w:p>
    <w:p w14:paraId="1D9C6702" w14:textId="77777777" w:rsidR="00B70A65" w:rsidRDefault="00B70A65">
      <w:pPr>
        <w:widowControl/>
        <w:suppressAutoHyphens w:val="0"/>
        <w:autoSpaceDE w:val="0"/>
        <w:spacing w:line="360" w:lineRule="auto"/>
        <w:textAlignment w:val="auto"/>
        <w:rPr>
          <w:rFonts w:cs="Times New Roman"/>
          <w:bCs/>
        </w:rPr>
      </w:pPr>
      <w:r>
        <w:rPr>
          <w:rFonts w:eastAsia="Times New Roman" w:cs="Times New Roman"/>
          <w:b/>
          <w:u w:val="single"/>
          <w:lang w:val="ru-RU" w:eastAsia="ar-SA" w:bidi="ar-SA"/>
        </w:rPr>
        <w:t>Теоретические вопросы:</w:t>
      </w:r>
    </w:p>
    <w:p w14:paraId="14286F2D" w14:textId="77777777" w:rsidR="00C404DD" w:rsidRDefault="00C404DD" w:rsidP="00C404DD">
      <w:r w:rsidRPr="008E17E2">
        <w:rPr>
          <w:b/>
          <w:bCs/>
          <w:color w:val="000000"/>
        </w:rPr>
        <w:t>МДК 01.02. Автомобильные эксплуатационные материалы (Онлайн курс)</w:t>
      </w:r>
    </w:p>
    <w:p w14:paraId="6E3DD4B5" w14:textId="77777777" w:rsidR="00C404DD" w:rsidRDefault="00C404DD" w:rsidP="00C404DD">
      <w:r w:rsidRPr="009866BC">
        <w:rPr>
          <w:b/>
          <w:bCs/>
        </w:rPr>
        <w:t>Введение в онлайн курс «Автомобильные эксплуатационные материалы»</w:t>
      </w:r>
    </w:p>
    <w:p w14:paraId="551608E8" w14:textId="77777777" w:rsidR="00C404DD" w:rsidRDefault="00C404DD" w:rsidP="00C404DD">
      <w:r w:rsidRPr="009866BC">
        <w:rPr>
          <w:b/>
        </w:rPr>
        <w:t>Тема 2.1. Основные сведения о производстве топлив и смазочных материалов</w:t>
      </w:r>
      <w:r w:rsidRPr="009866BC">
        <w:rPr>
          <w:b/>
          <w:bCs/>
          <w:i/>
        </w:rPr>
        <w:t xml:space="preserve">  </w:t>
      </w:r>
    </w:p>
    <w:p w14:paraId="49608E83" w14:textId="77777777" w:rsidR="00C404DD" w:rsidRDefault="00C404DD" w:rsidP="00B62B80">
      <w:pPr>
        <w:numPr>
          <w:ilvl w:val="2"/>
          <w:numId w:val="41"/>
        </w:numPr>
        <w:ind w:left="0" w:firstLine="0"/>
      </w:pPr>
      <w:r w:rsidRPr="009866BC">
        <w:t xml:space="preserve">Вторичная переработка нефти методами термической деструкции и синтеза  </w:t>
      </w:r>
    </w:p>
    <w:p w14:paraId="18481674" w14:textId="77777777" w:rsidR="00262904" w:rsidRPr="00262904" w:rsidRDefault="00C404DD" w:rsidP="00B62B80">
      <w:pPr>
        <w:numPr>
          <w:ilvl w:val="2"/>
          <w:numId w:val="41"/>
        </w:numPr>
        <w:ind w:left="0" w:firstLine="0"/>
      </w:pPr>
      <w:r w:rsidRPr="009866BC">
        <w:t xml:space="preserve">Влияние химического состава нефти на свойства получаемых топлив и масел. </w:t>
      </w:r>
    </w:p>
    <w:p w14:paraId="209211F8" w14:textId="77777777" w:rsidR="00C404DD" w:rsidRDefault="00C404DD" w:rsidP="00B62B80">
      <w:pPr>
        <w:numPr>
          <w:ilvl w:val="2"/>
          <w:numId w:val="41"/>
        </w:numPr>
        <w:ind w:left="0" w:firstLine="0"/>
      </w:pPr>
      <w:r w:rsidRPr="009866BC">
        <w:t>Получение топлив прямой перегонкой</w:t>
      </w:r>
    </w:p>
    <w:p w14:paraId="1EC828EB" w14:textId="77777777" w:rsidR="00C404DD" w:rsidRPr="009C68EA" w:rsidRDefault="00C404DD" w:rsidP="00B62B80">
      <w:pPr>
        <w:rPr>
          <w:b/>
          <w:lang w:val="ru-RU"/>
        </w:rPr>
      </w:pPr>
      <w:r w:rsidRPr="009C68EA">
        <w:rPr>
          <w:b/>
          <w:lang w:val="ru-RU"/>
        </w:rPr>
        <w:t>Тема 2.2.  Автомобильные топлива</w:t>
      </w:r>
    </w:p>
    <w:p w14:paraId="7FD68055" w14:textId="77777777" w:rsidR="003A2791" w:rsidRDefault="005F61E2" w:rsidP="003A2791">
      <w:r>
        <w:rPr>
          <w:lang w:val="ru-RU"/>
        </w:rPr>
        <w:t xml:space="preserve">2.2.1. </w:t>
      </w:r>
      <w:r w:rsidR="003A2791" w:rsidRPr="009866BC">
        <w:t>Автомобильные бензины, эксплуатационные требования к ним.</w:t>
      </w:r>
    </w:p>
    <w:p w14:paraId="63062939" w14:textId="77777777" w:rsidR="003A2791" w:rsidRDefault="005F61E2" w:rsidP="003A2791">
      <w:r>
        <w:rPr>
          <w:lang w:val="ru-RU"/>
        </w:rPr>
        <w:t>2.2.</w:t>
      </w:r>
      <w:r w:rsidR="009C68EA">
        <w:rPr>
          <w:lang w:val="ru-RU"/>
        </w:rPr>
        <w:t>3</w:t>
      </w:r>
      <w:r>
        <w:rPr>
          <w:lang w:val="ru-RU"/>
        </w:rPr>
        <w:t xml:space="preserve">. </w:t>
      </w:r>
      <w:r w:rsidR="003A2791" w:rsidRPr="009866BC">
        <w:t>Детонационная стойкость. Ассортимент бензинов.</w:t>
      </w:r>
    </w:p>
    <w:p w14:paraId="7E6862B8" w14:textId="77777777" w:rsidR="003A2791" w:rsidRDefault="005F61E2" w:rsidP="003A2791">
      <w:pPr>
        <w:rPr>
          <w:lang w:val="ru-RU"/>
        </w:rPr>
      </w:pPr>
      <w:r>
        <w:rPr>
          <w:lang w:val="ru-RU"/>
        </w:rPr>
        <w:t>2.2.</w:t>
      </w:r>
      <w:r w:rsidR="009C68EA">
        <w:rPr>
          <w:lang w:val="ru-RU"/>
        </w:rPr>
        <w:t>4</w:t>
      </w:r>
      <w:r>
        <w:rPr>
          <w:lang w:val="ru-RU"/>
        </w:rPr>
        <w:t xml:space="preserve">. </w:t>
      </w:r>
      <w:r w:rsidR="003A2791" w:rsidRPr="009866BC">
        <w:t>Дизельные топлива, эксплуатационные требования к ним.</w:t>
      </w:r>
    </w:p>
    <w:p w14:paraId="05A02615" w14:textId="77777777" w:rsidR="004D6B1C" w:rsidRPr="004D6B1C" w:rsidRDefault="004D6B1C" w:rsidP="003A2791">
      <w:r>
        <w:rPr>
          <w:lang w:val="ru-RU"/>
        </w:rPr>
        <w:t xml:space="preserve">2.2.2. </w:t>
      </w:r>
      <w:r w:rsidRPr="009866BC">
        <w:t>Самовоспламеняемость дизельных топлив. Ассортимент дизельных топлив.</w:t>
      </w:r>
    </w:p>
    <w:p w14:paraId="6BE1A335" w14:textId="77777777" w:rsidR="003A2791" w:rsidRPr="009866BC" w:rsidRDefault="005F61E2" w:rsidP="003A2791">
      <w:pPr>
        <w:rPr>
          <w:color w:val="7030A0"/>
        </w:rPr>
      </w:pPr>
      <w:r>
        <w:rPr>
          <w:lang w:val="ru-RU"/>
        </w:rPr>
        <w:t>2.2.</w:t>
      </w:r>
      <w:r w:rsidR="009C68EA">
        <w:rPr>
          <w:lang w:val="ru-RU"/>
        </w:rPr>
        <w:t>5</w:t>
      </w:r>
      <w:r>
        <w:rPr>
          <w:lang w:val="ru-RU"/>
        </w:rPr>
        <w:t xml:space="preserve">. </w:t>
      </w:r>
      <w:r w:rsidR="003A2791" w:rsidRPr="009866BC">
        <w:t>Газообразные углеводородные топлива. Основы применения нетрадиционных видов топлива.</w:t>
      </w:r>
    </w:p>
    <w:p w14:paraId="4A3F0F35" w14:textId="77777777" w:rsidR="003A2791" w:rsidRDefault="005F61E2" w:rsidP="003A2791">
      <w:r>
        <w:rPr>
          <w:lang w:val="ru-RU"/>
        </w:rPr>
        <w:t>2.2.</w:t>
      </w:r>
      <w:r w:rsidR="004D6B1C">
        <w:rPr>
          <w:lang w:val="ru-RU"/>
        </w:rPr>
        <w:t>6</w:t>
      </w:r>
      <w:r>
        <w:rPr>
          <w:lang w:val="ru-RU"/>
        </w:rPr>
        <w:t xml:space="preserve">. </w:t>
      </w:r>
      <w:r w:rsidR="003A2791" w:rsidRPr="009866BC">
        <w:t>Экономия топлива</w:t>
      </w:r>
      <w:r w:rsidR="004D6B1C">
        <w:rPr>
          <w:lang w:val="ru-RU"/>
        </w:rPr>
        <w:t>.</w:t>
      </w:r>
      <w:r w:rsidR="003A2791" w:rsidRPr="009866BC">
        <w:t xml:space="preserve"> </w:t>
      </w:r>
    </w:p>
    <w:p w14:paraId="70372DE8" w14:textId="77777777" w:rsidR="003A2791" w:rsidRDefault="005F61E2" w:rsidP="003A2791">
      <w:r>
        <w:rPr>
          <w:lang w:val="ru-RU"/>
        </w:rPr>
        <w:t>2.2.</w:t>
      </w:r>
      <w:r w:rsidR="004D6B1C">
        <w:rPr>
          <w:lang w:val="ru-RU"/>
        </w:rPr>
        <w:t>7</w:t>
      </w:r>
      <w:r>
        <w:rPr>
          <w:lang w:val="ru-RU"/>
        </w:rPr>
        <w:t xml:space="preserve">. </w:t>
      </w:r>
      <w:r w:rsidR="003A2791" w:rsidRPr="009866BC">
        <w:t>Качество топлива.</w:t>
      </w:r>
    </w:p>
    <w:p w14:paraId="0FE90C54" w14:textId="77777777" w:rsidR="003A2791" w:rsidRDefault="003A2791" w:rsidP="003A2791">
      <w:r w:rsidRPr="008E17E2">
        <w:rPr>
          <w:rFonts w:eastAsia="Calibri"/>
          <w:b/>
          <w:lang w:eastAsia="en-US"/>
        </w:rPr>
        <w:t>Тема 2.3. Автомобильные  смазочные материалы.</w:t>
      </w:r>
    </w:p>
    <w:p w14:paraId="7A8AAD7B" w14:textId="77777777" w:rsidR="003A2791" w:rsidRDefault="005F61E2" w:rsidP="003A2791">
      <w:pPr>
        <w:rPr>
          <w:lang w:val="ru-RU"/>
        </w:rPr>
      </w:pPr>
      <w:r>
        <w:rPr>
          <w:lang w:val="ru-RU"/>
        </w:rPr>
        <w:t>2.3.1.</w:t>
      </w:r>
      <w:r w:rsidR="003A2791" w:rsidRPr="009866BC">
        <w:t xml:space="preserve">Масла для двигателей, требования к маслам, присадки, ассортимент масел. </w:t>
      </w:r>
    </w:p>
    <w:p w14:paraId="352E4604" w14:textId="77777777" w:rsidR="003A2791" w:rsidRDefault="005F61E2" w:rsidP="003A2791">
      <w:r>
        <w:rPr>
          <w:lang w:val="ru-RU"/>
        </w:rPr>
        <w:t>2.3.2.</w:t>
      </w:r>
      <w:r w:rsidR="003A2791" w:rsidRPr="009866BC">
        <w:t xml:space="preserve">Трансмиссионные и гидравлические масла. Классификация  и ассортимент масел. </w:t>
      </w:r>
    </w:p>
    <w:p w14:paraId="4B40C485" w14:textId="77777777" w:rsidR="003A2791" w:rsidRDefault="005F61E2" w:rsidP="003A2791">
      <w:r>
        <w:rPr>
          <w:lang w:val="ru-RU"/>
        </w:rPr>
        <w:t>2.3.3.</w:t>
      </w:r>
      <w:r w:rsidR="003A2791" w:rsidRPr="009866BC">
        <w:t>Автомобильные пластические смазки, требования к ним.</w:t>
      </w:r>
    </w:p>
    <w:p w14:paraId="0EBFFD95" w14:textId="77777777" w:rsidR="003A2791" w:rsidRDefault="005F61E2" w:rsidP="003A2791">
      <w:r>
        <w:rPr>
          <w:lang w:val="ru-RU"/>
        </w:rPr>
        <w:t>2.3.4.</w:t>
      </w:r>
      <w:r w:rsidR="003A2791" w:rsidRPr="009866BC">
        <w:t>Экономия смазочных материалов</w:t>
      </w:r>
    </w:p>
    <w:p w14:paraId="766FF9BE" w14:textId="77777777" w:rsidR="003A2791" w:rsidRDefault="005F61E2" w:rsidP="003A2791">
      <w:r>
        <w:rPr>
          <w:lang w:val="ru-RU"/>
        </w:rPr>
        <w:t>2.3.5.</w:t>
      </w:r>
      <w:r w:rsidR="003A2791" w:rsidRPr="009866BC">
        <w:t>Качество смазочных материалов.</w:t>
      </w:r>
    </w:p>
    <w:p w14:paraId="40CCEC34" w14:textId="77777777" w:rsidR="00C404DD" w:rsidRPr="003A2791" w:rsidRDefault="00262904" w:rsidP="003A2791">
      <w:pPr>
        <w:pStyle w:val="af0"/>
        <w:spacing w:line="240" w:lineRule="auto"/>
        <w:ind w:left="284"/>
        <w:rPr>
          <w:rFonts w:ascii="Times New Roman" w:hAnsi="Times New Roman"/>
          <w:bCs/>
          <w:sz w:val="24"/>
          <w:szCs w:val="24"/>
          <w:lang w:val="de-DE"/>
        </w:rPr>
      </w:pPr>
      <w:r w:rsidRPr="008E17E2">
        <w:rPr>
          <w:rFonts w:ascii="Times New Roman" w:hAnsi="Times New Roman"/>
          <w:b/>
          <w:sz w:val="24"/>
          <w:szCs w:val="24"/>
          <w:lang w:eastAsia="en-US"/>
        </w:rPr>
        <w:t>Тема 2.4. Автомобильные специальные жидкости</w:t>
      </w:r>
    </w:p>
    <w:p w14:paraId="108E5C3D" w14:textId="77777777" w:rsidR="00262904" w:rsidRDefault="005F61E2" w:rsidP="00262904">
      <w:r>
        <w:rPr>
          <w:lang w:val="ru-RU"/>
        </w:rPr>
        <w:t>2.4.1.</w:t>
      </w:r>
      <w:r w:rsidR="00262904" w:rsidRPr="009866BC">
        <w:t>Жидкости для гидравлических систем.</w:t>
      </w:r>
    </w:p>
    <w:p w14:paraId="40753F5E" w14:textId="77777777" w:rsidR="00262904" w:rsidRDefault="005F61E2" w:rsidP="00262904">
      <w:r>
        <w:rPr>
          <w:lang w:val="ru-RU"/>
        </w:rPr>
        <w:t>2.4.2.</w:t>
      </w:r>
      <w:r w:rsidR="00262904" w:rsidRPr="009866BC">
        <w:t>Жидкости для системы охлаждения;</w:t>
      </w:r>
    </w:p>
    <w:p w14:paraId="6D0CBD41" w14:textId="77777777" w:rsidR="00B62B80" w:rsidRPr="008E17E2" w:rsidRDefault="00B62B80" w:rsidP="003A2791">
      <w:pPr>
        <w:pStyle w:val="af0"/>
        <w:spacing w:line="240" w:lineRule="auto"/>
        <w:ind w:left="284"/>
        <w:rPr>
          <w:rFonts w:ascii="Times New Roman" w:hAnsi="Times New Roman"/>
          <w:b/>
          <w:sz w:val="24"/>
          <w:szCs w:val="24"/>
          <w:lang w:eastAsia="en-US"/>
        </w:rPr>
      </w:pPr>
    </w:p>
    <w:p w14:paraId="1CC56B17" w14:textId="77777777" w:rsidR="003A2791" w:rsidRDefault="005F61E2" w:rsidP="003A2791">
      <w:pPr>
        <w:pStyle w:val="af0"/>
        <w:spacing w:line="240" w:lineRule="auto"/>
        <w:ind w:left="284"/>
        <w:rPr>
          <w:rFonts w:ascii="Times New Roman" w:hAnsi="Times New Roman"/>
          <w:bCs/>
          <w:sz w:val="24"/>
          <w:szCs w:val="24"/>
        </w:rPr>
      </w:pPr>
      <w:r w:rsidRPr="008E17E2">
        <w:rPr>
          <w:rFonts w:ascii="Times New Roman" w:hAnsi="Times New Roman"/>
          <w:b/>
          <w:sz w:val="24"/>
          <w:szCs w:val="24"/>
          <w:lang w:eastAsia="en-US"/>
        </w:rPr>
        <w:t>Лабораторные работы</w:t>
      </w:r>
    </w:p>
    <w:p w14:paraId="5CAA0A3A" w14:textId="77777777" w:rsidR="005F61E2" w:rsidRDefault="005F61E2" w:rsidP="005F61E2">
      <w:r w:rsidRPr="008E17E2">
        <w:rPr>
          <w:rFonts w:eastAsia="Calibri"/>
          <w:b/>
          <w:lang w:eastAsia="en-US"/>
        </w:rPr>
        <w:t xml:space="preserve">Лабораторная работа 1. </w:t>
      </w:r>
      <w:r w:rsidRPr="009866BC">
        <w:t>Определение качества бензинов (фракционный состав, содержание кислот и щелочей, наличие олефинов)</w:t>
      </w:r>
    </w:p>
    <w:p w14:paraId="025727BE" w14:textId="77777777" w:rsidR="005F61E2" w:rsidRDefault="005F61E2" w:rsidP="005F61E2">
      <w:r w:rsidRPr="008E17E2">
        <w:rPr>
          <w:rFonts w:eastAsia="Calibri"/>
          <w:b/>
          <w:lang w:eastAsia="en-US"/>
        </w:rPr>
        <w:t xml:space="preserve">Лабораторная работа 2. </w:t>
      </w:r>
      <w:r w:rsidRPr="009866BC">
        <w:t>Определение качества дизельного топлива (кинематическая вязкость, плотность дизельного топлива)</w:t>
      </w:r>
    </w:p>
    <w:p w14:paraId="649C613D" w14:textId="77777777" w:rsidR="005F61E2" w:rsidRDefault="005F61E2" w:rsidP="005F61E2">
      <w:r w:rsidRPr="008E17E2">
        <w:rPr>
          <w:rFonts w:eastAsia="Calibri"/>
          <w:b/>
          <w:lang w:eastAsia="en-US"/>
        </w:rPr>
        <w:t xml:space="preserve">Лабораторная работа 3. </w:t>
      </w:r>
      <w:r w:rsidRPr="009866BC">
        <w:t xml:space="preserve">Определение качества масел (кинематическая вязкость, температура </w:t>
      </w:r>
    </w:p>
    <w:p w14:paraId="5E4B4A5C" w14:textId="77777777" w:rsidR="005F61E2" w:rsidRDefault="005F61E2" w:rsidP="005F61E2">
      <w:r w:rsidRPr="009866BC">
        <w:t>застывания)</w:t>
      </w:r>
    </w:p>
    <w:p w14:paraId="09709D2B" w14:textId="77777777" w:rsidR="005F61E2" w:rsidRDefault="005F61E2" w:rsidP="005F61E2">
      <w:r w:rsidRPr="008E17E2">
        <w:rPr>
          <w:rFonts w:eastAsia="Calibri"/>
          <w:b/>
          <w:lang w:eastAsia="en-US"/>
        </w:rPr>
        <w:t xml:space="preserve">Лабораторная работа 4. </w:t>
      </w:r>
      <w:r w:rsidRPr="009866BC">
        <w:t>Определение качества пластической смазки</w:t>
      </w:r>
    </w:p>
    <w:p w14:paraId="404A23C2" w14:textId="77777777" w:rsidR="005F61E2" w:rsidRDefault="005F61E2" w:rsidP="005F61E2">
      <w:r w:rsidRPr="008E17E2">
        <w:rPr>
          <w:rFonts w:eastAsia="Calibri"/>
          <w:b/>
          <w:lang w:eastAsia="en-US"/>
        </w:rPr>
        <w:t xml:space="preserve">Лабораторная работа 5. </w:t>
      </w:r>
      <w:r w:rsidRPr="009866BC">
        <w:t>Определение качества антифриза.</w:t>
      </w:r>
    </w:p>
    <w:p w14:paraId="774A9899" w14:textId="77777777" w:rsidR="003A2791" w:rsidRPr="005F61E2" w:rsidRDefault="003A2791" w:rsidP="003A2791">
      <w:pPr>
        <w:pStyle w:val="af0"/>
        <w:spacing w:line="240" w:lineRule="auto"/>
        <w:ind w:left="284"/>
        <w:rPr>
          <w:rFonts w:ascii="Times New Roman" w:hAnsi="Times New Roman"/>
          <w:bCs/>
          <w:sz w:val="24"/>
          <w:szCs w:val="24"/>
          <w:lang w:val="de-DE"/>
        </w:rPr>
      </w:pPr>
    </w:p>
    <w:p w14:paraId="03CD1E98" w14:textId="77777777" w:rsidR="0085407D" w:rsidRDefault="0085407D">
      <w:pPr>
        <w:widowControl/>
        <w:suppressAutoHyphens w:val="0"/>
        <w:autoSpaceDE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6F1B6E2E" w14:textId="77777777" w:rsidR="007D05B0" w:rsidRDefault="007D05B0">
      <w:pPr>
        <w:widowControl/>
        <w:suppressAutoHyphens w:val="0"/>
        <w:autoSpaceDE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lang w:val="ru-RU" w:eastAsia="ar-SA" w:bidi="ar-SA"/>
        </w:rPr>
      </w:pPr>
    </w:p>
    <w:p w14:paraId="0A5EC710" w14:textId="77777777" w:rsidR="00B70A65" w:rsidRDefault="00B70A65">
      <w:pPr>
        <w:widowControl/>
        <w:suppressAutoHyphens w:val="0"/>
        <w:autoSpaceDE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lang w:val="ru-RU" w:eastAsia="ar-SA" w:bidi="ar-SA"/>
        </w:rPr>
      </w:pPr>
      <w:r>
        <w:rPr>
          <w:rFonts w:eastAsia="Times New Roman" w:cs="Times New Roman"/>
          <w:b/>
          <w:lang w:val="ru-RU" w:eastAsia="ar-SA" w:bidi="ar-SA"/>
        </w:rPr>
        <w:lastRenderedPageBreak/>
        <w:t>СПИСОК ЛИТЕРАТУРЫ И ИСТОЧНИКОВ</w:t>
      </w:r>
    </w:p>
    <w:p w14:paraId="71075719" w14:textId="77777777" w:rsidR="00B70A65" w:rsidRDefault="00B70A65">
      <w:pPr>
        <w:widowControl/>
        <w:suppressAutoHyphens w:val="0"/>
        <w:autoSpaceDE w:val="0"/>
        <w:spacing w:line="360" w:lineRule="auto"/>
        <w:ind w:left="720"/>
        <w:jc w:val="center"/>
        <w:textAlignment w:val="auto"/>
        <w:rPr>
          <w:rFonts w:eastAsia="Times New Roman" w:cs="Times New Roman"/>
          <w:lang w:val="ru-RU" w:eastAsia="ar-SA" w:bidi="ar-SA"/>
        </w:rPr>
      </w:pPr>
      <w:r>
        <w:rPr>
          <w:rFonts w:eastAsia="Times New Roman" w:cs="Times New Roman"/>
          <w:b/>
          <w:lang w:val="ru-RU" w:eastAsia="ar-SA" w:bidi="ar-SA"/>
        </w:rPr>
        <w:t>Основн</w:t>
      </w:r>
      <w:r w:rsidR="007D05B0">
        <w:rPr>
          <w:rFonts w:eastAsia="Times New Roman" w:cs="Times New Roman"/>
          <w:b/>
          <w:lang w:val="ru-RU" w:eastAsia="ar-SA" w:bidi="ar-SA"/>
        </w:rPr>
        <w:t>ые источники</w:t>
      </w:r>
      <w:r>
        <w:rPr>
          <w:rFonts w:eastAsia="Times New Roman" w:cs="Times New Roman"/>
          <w:b/>
          <w:lang w:val="ru-RU" w:eastAsia="ar-SA" w:bidi="ar-SA"/>
        </w:rPr>
        <w:t>:</w:t>
      </w:r>
    </w:p>
    <w:p w14:paraId="41A55351" w14:textId="77777777" w:rsidR="00D81684" w:rsidRPr="00861827" w:rsidRDefault="00D81684" w:rsidP="00D81684">
      <w:pPr>
        <w:widowControl/>
        <w:numPr>
          <w:ilvl w:val="0"/>
          <w:numId w:val="37"/>
        </w:numPr>
        <w:suppressAutoHyphens w:val="0"/>
        <w:jc w:val="both"/>
        <w:textAlignment w:val="auto"/>
        <w:rPr>
          <w:bCs/>
        </w:rPr>
      </w:pPr>
      <w:r>
        <w:rPr>
          <w:bCs/>
        </w:rPr>
        <w:t>Пузанков</w:t>
      </w:r>
      <w:r w:rsidRPr="00861827">
        <w:rPr>
          <w:bCs/>
        </w:rPr>
        <w:t xml:space="preserve"> А.Г.   Автомобили «Устройство автотранспортных средств»/ А.Г. Пузанков.-М.: Академия, 201</w:t>
      </w:r>
      <w:r w:rsidR="007D05B0">
        <w:rPr>
          <w:bCs/>
          <w:lang w:val="ru-RU"/>
        </w:rPr>
        <w:t>7</w:t>
      </w:r>
      <w:r w:rsidRPr="00861827">
        <w:rPr>
          <w:bCs/>
        </w:rPr>
        <w:t>. – 560 с.</w:t>
      </w:r>
    </w:p>
    <w:p w14:paraId="7E7A205D" w14:textId="77777777" w:rsidR="00D81684" w:rsidRPr="00861827" w:rsidRDefault="00D81684" w:rsidP="00D81684">
      <w:pPr>
        <w:widowControl/>
        <w:numPr>
          <w:ilvl w:val="0"/>
          <w:numId w:val="37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Туревский И.С.  Электрооборудование автомобилей/И.С. Туревский. – М.: Форум, 201</w:t>
      </w:r>
      <w:r w:rsidR="007D05B0">
        <w:rPr>
          <w:bCs/>
          <w:lang w:val="ru-RU"/>
        </w:rPr>
        <w:t>6</w:t>
      </w:r>
      <w:r w:rsidRPr="00861827">
        <w:rPr>
          <w:bCs/>
        </w:rPr>
        <w:t>. – 368 с.</w:t>
      </w:r>
    </w:p>
    <w:p w14:paraId="2E389D1A" w14:textId="77777777" w:rsidR="00D81684" w:rsidRPr="00861827" w:rsidRDefault="00D81684" w:rsidP="00D81684">
      <w:pPr>
        <w:widowControl/>
        <w:numPr>
          <w:ilvl w:val="0"/>
          <w:numId w:val="37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Стуканов В.А. Основы теории автомобильных двигателей/В.А. Стуканов. – М.: Инфра-М, 201</w:t>
      </w:r>
      <w:r w:rsidR="007D05B0">
        <w:rPr>
          <w:bCs/>
          <w:lang w:val="ru-RU"/>
        </w:rPr>
        <w:t>8</w:t>
      </w:r>
      <w:r w:rsidRPr="00861827">
        <w:rPr>
          <w:bCs/>
        </w:rPr>
        <w:t>. – 368 с.</w:t>
      </w:r>
    </w:p>
    <w:p w14:paraId="4CEFB819" w14:textId="77777777" w:rsidR="00D81684" w:rsidRPr="00861827" w:rsidRDefault="00D81684" w:rsidP="00D81684">
      <w:pPr>
        <w:widowControl/>
        <w:numPr>
          <w:ilvl w:val="0"/>
          <w:numId w:val="37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Кириченко Н.Б. Автомобильные эксплуатационные материалы/ Н.Б. Кириченко. – М.: Академа, 201</w:t>
      </w:r>
      <w:r w:rsidR="007D05B0">
        <w:rPr>
          <w:bCs/>
          <w:lang w:val="ru-RU"/>
        </w:rPr>
        <w:t>7</w:t>
      </w:r>
      <w:r w:rsidRPr="00861827">
        <w:rPr>
          <w:bCs/>
        </w:rPr>
        <w:t>. – 210 с.</w:t>
      </w:r>
    </w:p>
    <w:p w14:paraId="23768621" w14:textId="77777777" w:rsidR="00D81684" w:rsidRPr="00861827" w:rsidRDefault="00D81684" w:rsidP="00D81684">
      <w:pPr>
        <w:widowControl/>
        <w:numPr>
          <w:ilvl w:val="0"/>
          <w:numId w:val="37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Епифанов Л.И. Техническое обслуживание и ремонт автомобил</w:t>
      </w:r>
      <w:r>
        <w:rPr>
          <w:bCs/>
        </w:rPr>
        <w:t>ьного транспорта/Л.И. Епифанов</w:t>
      </w:r>
      <w:r w:rsidRPr="00861827">
        <w:rPr>
          <w:bCs/>
        </w:rPr>
        <w:t xml:space="preserve"> Е.А. Епифанова. – М.: Инфра-М, 201</w:t>
      </w:r>
      <w:r w:rsidR="007D05B0">
        <w:rPr>
          <w:bCs/>
          <w:lang w:val="ru-RU"/>
        </w:rPr>
        <w:t>8</w:t>
      </w:r>
      <w:r w:rsidRPr="00861827">
        <w:rPr>
          <w:bCs/>
        </w:rPr>
        <w:t>. – 352 с.</w:t>
      </w:r>
    </w:p>
    <w:p w14:paraId="15045ACF" w14:textId="77777777" w:rsidR="00D81684" w:rsidRPr="00861827" w:rsidRDefault="00D81684" w:rsidP="00D81684">
      <w:pPr>
        <w:widowControl/>
        <w:numPr>
          <w:ilvl w:val="0"/>
          <w:numId w:val="37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Карагодин В.И. Ремонт автомобилей/ В.И. Карагодин, Н.Н. Митрохин.  – М.: Мастерство, 20</w:t>
      </w:r>
      <w:r w:rsidR="007D05B0">
        <w:rPr>
          <w:bCs/>
          <w:lang w:val="ru-RU"/>
        </w:rPr>
        <w:t>19</w:t>
      </w:r>
      <w:r w:rsidRPr="00861827">
        <w:rPr>
          <w:bCs/>
        </w:rPr>
        <w:t>. – 496 с.</w:t>
      </w:r>
    </w:p>
    <w:p w14:paraId="631C813A" w14:textId="77777777" w:rsidR="00D81684" w:rsidRPr="00861827" w:rsidRDefault="00D81684" w:rsidP="00D81684">
      <w:pPr>
        <w:widowControl/>
        <w:numPr>
          <w:ilvl w:val="0"/>
          <w:numId w:val="37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Михеева Е.В. Информационные технологии в профессиональной деятельности/ Е.В. Михеева. – М.: Академа, 20</w:t>
      </w:r>
      <w:r w:rsidR="007D05B0">
        <w:rPr>
          <w:bCs/>
          <w:lang w:val="ru-RU"/>
        </w:rPr>
        <w:t>18</w:t>
      </w:r>
      <w:r w:rsidRPr="00861827">
        <w:rPr>
          <w:bCs/>
        </w:rPr>
        <w:t>. – 384 с.</w:t>
      </w:r>
    </w:p>
    <w:p w14:paraId="57967997" w14:textId="77777777" w:rsidR="00D81684" w:rsidRPr="00861827" w:rsidRDefault="00D81684" w:rsidP="00D81684">
      <w:pPr>
        <w:ind w:left="720"/>
        <w:jc w:val="both"/>
        <w:rPr>
          <w:bCs/>
        </w:rPr>
      </w:pPr>
      <w:r w:rsidRPr="00861827">
        <w:rPr>
          <w:bCs/>
        </w:rPr>
        <w:t>Справочники:</w:t>
      </w:r>
    </w:p>
    <w:p w14:paraId="42C388CC" w14:textId="77777777" w:rsidR="00D81684" w:rsidRPr="00861827" w:rsidRDefault="00D81684" w:rsidP="00D81684">
      <w:pPr>
        <w:widowControl/>
        <w:numPr>
          <w:ilvl w:val="0"/>
          <w:numId w:val="38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Понизовский А.А., Власко Ю.М. Краткий автомобильный справочник – М.: НИИАТ, 201</w:t>
      </w:r>
      <w:r w:rsidR="005F61E2">
        <w:rPr>
          <w:bCs/>
          <w:lang w:val="ru-RU"/>
        </w:rPr>
        <w:t>6</w:t>
      </w:r>
      <w:r w:rsidRPr="00861827">
        <w:rPr>
          <w:bCs/>
        </w:rPr>
        <w:t>.</w:t>
      </w:r>
    </w:p>
    <w:p w14:paraId="6263C603" w14:textId="77777777" w:rsidR="00D81684" w:rsidRPr="00861827" w:rsidRDefault="00D81684" w:rsidP="00D81684">
      <w:pPr>
        <w:widowControl/>
        <w:numPr>
          <w:ilvl w:val="0"/>
          <w:numId w:val="38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Приходько В.М. Автомобильный справочник – М.: Машиностроение, 201</w:t>
      </w:r>
      <w:r w:rsidR="007D05B0">
        <w:rPr>
          <w:bCs/>
          <w:lang w:val="ru-RU"/>
        </w:rPr>
        <w:t>6</w:t>
      </w:r>
      <w:r w:rsidRPr="00861827">
        <w:rPr>
          <w:bCs/>
        </w:rPr>
        <w:t>.</w:t>
      </w:r>
    </w:p>
    <w:p w14:paraId="28B03B01" w14:textId="77777777" w:rsidR="00D81684" w:rsidRPr="00861827" w:rsidRDefault="00D81684" w:rsidP="00D81684">
      <w:pPr>
        <w:widowControl/>
        <w:numPr>
          <w:ilvl w:val="0"/>
          <w:numId w:val="38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Положение о техническом обслуживании и ремонте подвижного состава автомобильного транспорта – М.: Транспорт, 201</w:t>
      </w:r>
      <w:r w:rsidR="007D05B0">
        <w:rPr>
          <w:bCs/>
          <w:lang w:val="ru-RU"/>
        </w:rPr>
        <w:t>7</w:t>
      </w:r>
    </w:p>
    <w:p w14:paraId="0BD46E02" w14:textId="77777777" w:rsidR="00D81684" w:rsidRDefault="00D81684" w:rsidP="0083713E">
      <w:pPr>
        <w:pStyle w:val="15"/>
        <w:spacing w:after="0"/>
        <w:ind w:left="375"/>
        <w:jc w:val="center"/>
        <w:rPr>
          <w:b/>
          <w:bCs/>
        </w:rPr>
      </w:pPr>
      <w:r w:rsidRPr="0083713E">
        <w:rPr>
          <w:b/>
          <w:bCs/>
        </w:rPr>
        <w:t>Дополнительные источники:</w:t>
      </w:r>
    </w:p>
    <w:p w14:paraId="6F8CF1A1" w14:textId="77777777" w:rsidR="0083713E" w:rsidRPr="0083713E" w:rsidRDefault="0083713E" w:rsidP="0083713E">
      <w:pPr>
        <w:pStyle w:val="15"/>
        <w:spacing w:after="0"/>
        <w:ind w:left="375"/>
        <w:jc w:val="center"/>
        <w:rPr>
          <w:b/>
          <w:bCs/>
        </w:rPr>
      </w:pPr>
    </w:p>
    <w:p w14:paraId="0D1EA274" w14:textId="77777777" w:rsidR="00D81684" w:rsidRPr="00861827" w:rsidRDefault="00D81684" w:rsidP="00D81684">
      <w:pPr>
        <w:widowControl/>
        <w:numPr>
          <w:ilvl w:val="0"/>
          <w:numId w:val="39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Чижов Ю.П. Электрооборудование автомобилей/ Ю.П. Чижов. – М.: Машиностроение, 201</w:t>
      </w:r>
      <w:r w:rsidR="007D05B0">
        <w:rPr>
          <w:bCs/>
          <w:lang w:val="ru-RU"/>
        </w:rPr>
        <w:t>7</w:t>
      </w:r>
      <w:r w:rsidRPr="00861827">
        <w:rPr>
          <w:bCs/>
        </w:rPr>
        <w:t>.</w:t>
      </w:r>
    </w:p>
    <w:p w14:paraId="6B4B0472" w14:textId="77777777" w:rsidR="00D81684" w:rsidRPr="00861827" w:rsidRDefault="00D81684" w:rsidP="00D81684">
      <w:pPr>
        <w:widowControl/>
        <w:numPr>
          <w:ilvl w:val="0"/>
          <w:numId w:val="39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Шатров М.Г. Двигатели внутреннего сгорания/М.Г. Шатров. – М.: Высшая школа,201</w:t>
      </w:r>
      <w:r w:rsidR="007D05B0">
        <w:rPr>
          <w:bCs/>
          <w:lang w:val="ru-RU"/>
        </w:rPr>
        <w:t>8</w:t>
      </w:r>
      <w:r w:rsidRPr="00861827">
        <w:rPr>
          <w:bCs/>
        </w:rPr>
        <w:t>. – 400 с.</w:t>
      </w:r>
    </w:p>
    <w:p w14:paraId="37F66E1E" w14:textId="77777777" w:rsidR="00D81684" w:rsidRDefault="00D81684" w:rsidP="00D81684">
      <w:pPr>
        <w:widowControl/>
        <w:numPr>
          <w:ilvl w:val="0"/>
          <w:numId w:val="39"/>
        </w:numPr>
        <w:suppressAutoHyphens w:val="0"/>
        <w:jc w:val="both"/>
        <w:textAlignment w:val="auto"/>
        <w:rPr>
          <w:bCs/>
        </w:rPr>
      </w:pPr>
      <w:r w:rsidRPr="00861827">
        <w:rPr>
          <w:bCs/>
        </w:rPr>
        <w:t>Васильева Л.С. Автомобильные эксплуатационные материалы/Л.С. Васильева – М.: Наука-пресс, 201</w:t>
      </w:r>
      <w:r w:rsidR="007D05B0">
        <w:rPr>
          <w:bCs/>
          <w:lang w:val="ru-RU"/>
        </w:rPr>
        <w:t>7</w:t>
      </w:r>
      <w:r w:rsidRPr="00861827">
        <w:rPr>
          <w:bCs/>
        </w:rPr>
        <w:t>. – 421 с.</w:t>
      </w:r>
    </w:p>
    <w:p w14:paraId="03EB5389" w14:textId="77777777" w:rsidR="00D81684" w:rsidRPr="00861827" w:rsidRDefault="00D81684" w:rsidP="00D81684">
      <w:pPr>
        <w:widowControl/>
        <w:suppressAutoHyphens w:val="0"/>
        <w:ind w:left="360"/>
        <w:jc w:val="both"/>
        <w:textAlignment w:val="auto"/>
        <w:rPr>
          <w:bCs/>
        </w:rPr>
      </w:pPr>
    </w:p>
    <w:p w14:paraId="75F0720D" w14:textId="77777777" w:rsidR="0085407D" w:rsidRDefault="0085407D" w:rsidP="005F61E2">
      <w:pPr>
        <w:widowControl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14:paraId="24546146" w14:textId="77777777" w:rsidR="0085407D" w:rsidRDefault="0085407D" w:rsidP="005F61E2">
      <w:pPr>
        <w:widowControl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14:paraId="54247A58" w14:textId="77777777" w:rsidR="0085407D" w:rsidRDefault="0085407D" w:rsidP="005F61E2">
      <w:pPr>
        <w:widowControl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14:paraId="1676597D" w14:textId="77777777" w:rsidR="0085407D" w:rsidRDefault="0085407D" w:rsidP="005F61E2">
      <w:pPr>
        <w:widowControl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14:paraId="5553C9E1" w14:textId="77777777" w:rsidR="0085407D" w:rsidRDefault="0085407D" w:rsidP="005F61E2">
      <w:pPr>
        <w:widowControl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14:paraId="0A74A2CB" w14:textId="77777777" w:rsidR="0085407D" w:rsidRDefault="0085407D" w:rsidP="005F61E2">
      <w:pPr>
        <w:widowControl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p w14:paraId="3796085C" w14:textId="77777777" w:rsidR="0085407D" w:rsidRDefault="0085407D" w:rsidP="005F61E2">
      <w:pPr>
        <w:widowControl/>
        <w:jc w:val="center"/>
        <w:textAlignment w:val="auto"/>
        <w:rPr>
          <w:rFonts w:eastAsia="Times New Roman" w:cs="Times New Roman"/>
          <w:lang w:val="ru-RU" w:eastAsia="ar-SA" w:bidi="ar-SA"/>
        </w:rPr>
      </w:pPr>
    </w:p>
    <w:sectPr w:rsidR="0085407D" w:rsidSect="00F32BD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19" w:right="707" w:bottom="899" w:left="1418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5CC61" w14:textId="77777777" w:rsidR="008E17E2" w:rsidRDefault="008E17E2">
      <w:r>
        <w:separator/>
      </w:r>
    </w:p>
  </w:endnote>
  <w:endnote w:type="continuationSeparator" w:id="0">
    <w:p w14:paraId="1DA6938D" w14:textId="77777777" w:rsidR="008E17E2" w:rsidRDefault="008E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3A0BF" w14:textId="77777777" w:rsidR="006B4200" w:rsidRDefault="006B420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2963" w14:textId="77777777" w:rsidR="00B70A65" w:rsidRDefault="00A87BF9">
    <w:pPr>
      <w:pStyle w:val="ad"/>
      <w:ind w:right="360"/>
    </w:pPr>
    <w:r>
      <w:pict w14:anchorId="7D8CAB3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7.9pt;margin-top:.05pt;width:12pt;height:13.75pt;z-index:251657728;mso-wrap-distance-left:9.05pt;mso-wrap-distance-right:0;mso-position-horizontal-relative:page" stroked="f">
          <v:fill opacity="0" color2="black"/>
          <v:textbox inset="0,0,0,0">
            <w:txbxContent>
              <w:p w14:paraId="18924790" w14:textId="77777777" w:rsidR="00B70A65" w:rsidRDefault="00954FE9">
                <w:pPr>
                  <w:pStyle w:val="ad"/>
                </w:pPr>
                <w:r>
                  <w:rPr>
                    <w:rStyle w:val="a6"/>
                  </w:rPr>
                  <w:fldChar w:fldCharType="begin"/>
                </w:r>
                <w:r w:rsidR="00B70A65"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8D3A6F">
                  <w:rPr>
                    <w:rStyle w:val="a6"/>
                    <w:noProof/>
                  </w:rPr>
                  <w:t>2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anchorx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56A50" w14:textId="77777777" w:rsidR="00B70A65" w:rsidRDefault="00B70A65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4BFF4" w14:textId="77777777" w:rsidR="00B70A65" w:rsidRDefault="00B70A65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536C5" w14:textId="77777777" w:rsidR="006B4200" w:rsidRDefault="00604AB4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7E6D">
      <w:rPr>
        <w:noProof/>
      </w:rPr>
      <w:t>2</w:t>
    </w:r>
    <w:r>
      <w:rPr>
        <w:noProof/>
      </w:rPr>
      <w:fldChar w:fldCharType="end"/>
    </w:r>
  </w:p>
  <w:p w14:paraId="5972F743" w14:textId="77777777" w:rsidR="00B70A65" w:rsidRDefault="00B70A65">
    <w:pPr>
      <w:pStyle w:val="ad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0C58" w14:textId="77777777" w:rsidR="00B70A65" w:rsidRDefault="00B70A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4A5C5" w14:textId="77777777" w:rsidR="008E17E2" w:rsidRDefault="008E17E2">
      <w:r>
        <w:separator/>
      </w:r>
    </w:p>
  </w:footnote>
  <w:footnote w:type="continuationSeparator" w:id="0">
    <w:p w14:paraId="78F34E02" w14:textId="77777777" w:rsidR="008E17E2" w:rsidRDefault="008E1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4799" w14:textId="77777777" w:rsidR="006B4200" w:rsidRDefault="006B4200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1363" w14:textId="77777777" w:rsidR="006B4200" w:rsidRDefault="006B420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503D" w14:textId="77777777" w:rsidR="00B70A65" w:rsidRDefault="00B70A65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39FA0" w14:textId="77777777" w:rsidR="00B70A65" w:rsidRDefault="00B70A65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3EC4" w14:textId="77777777" w:rsidR="00B70A65" w:rsidRDefault="00B70A65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D607F" w14:textId="77777777" w:rsidR="00B70A65" w:rsidRDefault="00B70A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9F6EA63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 w:hint="default"/>
        <w:bCs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 w:hint="default"/>
        <w:sz w:val="24"/>
        <w:szCs w:val="24"/>
        <w:lang w:val="en-U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  <w:lang w:val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 w:hint="default"/>
        <w:b w:val="0"/>
        <w:bCs/>
        <w:sz w:val="22"/>
        <w:szCs w:val="20"/>
        <w:lang w:val="en-U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lang w:val="en-US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val="en-US"/>
      </w:rPr>
    </w:lvl>
  </w:abstractNum>
  <w:abstractNum w:abstractNumId="8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bCs/>
        <w:sz w:val="24"/>
        <w:szCs w:val="24"/>
        <w:lang w:val="en-US"/>
      </w:rPr>
    </w:lvl>
  </w:abstractNum>
  <w:abstractNum w:abstractNumId="9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  <w:lang w:val="en-US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  <w:lang w:val="en-US"/>
      </w:rPr>
    </w:lvl>
  </w:abstractNum>
  <w:abstractNum w:abstractNumId="15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  <w:lang w:val="en-US"/>
      </w:rPr>
    </w:lvl>
  </w:abstractNum>
  <w:abstractNum w:abstractNumId="17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9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kern w:val="1"/>
        <w:lang w:val="ru-RU" w:eastAsia="ar-SA" w:bidi="ar-SA"/>
      </w:rPr>
    </w:lvl>
  </w:abstractNum>
  <w:abstractNum w:abstractNumId="20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4"/>
        <w:szCs w:val="24"/>
        <w:lang w:val="ru-RU"/>
      </w:rPr>
    </w:lvl>
  </w:abstractNum>
  <w:abstractNum w:abstractNumId="21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  <w:lang w:val="en-US"/>
      </w:rPr>
    </w:lvl>
  </w:abstractNum>
  <w:abstractNum w:abstractNumId="22" w15:restartNumberingAfterBreak="0">
    <w:nsid w:val="00000017"/>
    <w:multiLevelType w:val="singleLevel"/>
    <w:tmpl w:val="0000001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lang w:val="en-US"/>
      </w:rPr>
    </w:lvl>
  </w:abstractNum>
  <w:abstractNum w:abstractNumId="23" w15:restartNumberingAfterBreak="0">
    <w:nsid w:val="00000018"/>
    <w:multiLevelType w:val="singleLevel"/>
    <w:tmpl w:val="00000018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Cs/>
      </w:rPr>
    </w:lvl>
  </w:abstractNum>
  <w:abstractNum w:abstractNumId="24" w15:restartNumberingAfterBreak="0">
    <w:nsid w:val="00000019"/>
    <w:multiLevelType w:val="singleLevel"/>
    <w:tmpl w:val="00000019"/>
    <w:name w:val="WW8Num2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SimSun" w:hAnsi="SimSun" w:cs="SimSun" w:hint="eastAsia"/>
        <w:kern w:val="1"/>
        <w:lang w:val="ru-RU" w:eastAsia="ar-SA" w:bidi="ar-SA"/>
      </w:rPr>
    </w:lvl>
  </w:abstractNum>
  <w:abstractNum w:abstractNumId="25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lang w:val="en-US"/>
      </w:rPr>
    </w:lvl>
  </w:abstractNum>
  <w:abstractNum w:abstractNumId="26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4"/>
        <w:szCs w:val="24"/>
      </w:rPr>
    </w:lvl>
  </w:abstractNum>
  <w:abstractNum w:abstractNumId="27" w15:restartNumberingAfterBreak="0">
    <w:nsid w:val="0000001C"/>
    <w:multiLevelType w:val="singleLevel"/>
    <w:tmpl w:val="0000001C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8" w15:restartNumberingAfterBreak="0">
    <w:nsid w:val="0000001D"/>
    <w:multiLevelType w:val="singleLevel"/>
    <w:tmpl w:val="0000001D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lang w:val="en-US"/>
      </w:rPr>
    </w:lvl>
  </w:abstractNum>
  <w:abstractNum w:abstractNumId="30" w15:restartNumberingAfterBreak="0">
    <w:nsid w:val="0000001F"/>
    <w:multiLevelType w:val="singleLevel"/>
    <w:tmpl w:val="0000001F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1" w15:restartNumberingAfterBreak="0">
    <w:nsid w:val="00000020"/>
    <w:multiLevelType w:val="singleLevel"/>
    <w:tmpl w:val="0000002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lang w:val="en-US"/>
      </w:rPr>
    </w:lvl>
  </w:abstractNum>
  <w:abstractNum w:abstractNumId="32" w15:restartNumberingAfterBreak="0">
    <w:nsid w:val="00000021"/>
    <w:multiLevelType w:val="singleLevel"/>
    <w:tmpl w:val="00000021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3" w15:restartNumberingAfterBreak="0">
    <w:nsid w:val="00000022"/>
    <w:multiLevelType w:val="singleLevel"/>
    <w:tmpl w:val="00000022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kern w:val="1"/>
        <w:lang w:val="ru-RU" w:eastAsia="ar-SA" w:bidi="ar-SA"/>
      </w:rPr>
    </w:lvl>
  </w:abstractNum>
  <w:abstractNum w:abstractNumId="34" w15:restartNumberingAfterBreak="0">
    <w:nsid w:val="00000023"/>
    <w:multiLevelType w:val="singleLevel"/>
    <w:tmpl w:val="00000023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4"/>
        <w:szCs w:val="24"/>
        <w:lang w:val="en-US"/>
      </w:rPr>
    </w:lvl>
  </w:abstractNum>
  <w:abstractNum w:abstractNumId="35" w15:restartNumberingAfterBreak="0">
    <w:nsid w:val="00000024"/>
    <w:multiLevelType w:val="multilevel"/>
    <w:tmpl w:val="0000002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1EDD2E87"/>
    <w:multiLevelType w:val="multilevel"/>
    <w:tmpl w:val="EC8092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39" w15:restartNumberingAfterBreak="0">
    <w:nsid w:val="2D7E7116"/>
    <w:multiLevelType w:val="hybridMultilevel"/>
    <w:tmpl w:val="660A1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C713CA"/>
    <w:multiLevelType w:val="hybridMultilevel"/>
    <w:tmpl w:val="0B6C8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91922182">
    <w:abstractNumId w:val="0"/>
  </w:num>
  <w:num w:numId="2" w16cid:durableId="164367924">
    <w:abstractNumId w:val="1"/>
  </w:num>
  <w:num w:numId="3" w16cid:durableId="1494104085">
    <w:abstractNumId w:val="2"/>
  </w:num>
  <w:num w:numId="4" w16cid:durableId="837380941">
    <w:abstractNumId w:val="3"/>
  </w:num>
  <w:num w:numId="5" w16cid:durableId="835877245">
    <w:abstractNumId w:val="4"/>
  </w:num>
  <w:num w:numId="6" w16cid:durableId="573245916">
    <w:abstractNumId w:val="5"/>
  </w:num>
  <w:num w:numId="7" w16cid:durableId="1552225660">
    <w:abstractNumId w:val="6"/>
  </w:num>
  <w:num w:numId="8" w16cid:durableId="898783520">
    <w:abstractNumId w:val="7"/>
  </w:num>
  <w:num w:numId="9" w16cid:durableId="1089929420">
    <w:abstractNumId w:val="8"/>
  </w:num>
  <w:num w:numId="10" w16cid:durableId="732120976">
    <w:abstractNumId w:val="9"/>
  </w:num>
  <w:num w:numId="11" w16cid:durableId="1164009355">
    <w:abstractNumId w:val="10"/>
  </w:num>
  <w:num w:numId="12" w16cid:durableId="1059398685">
    <w:abstractNumId w:val="11"/>
  </w:num>
  <w:num w:numId="13" w16cid:durableId="715812114">
    <w:abstractNumId w:val="12"/>
  </w:num>
  <w:num w:numId="14" w16cid:durableId="250160215">
    <w:abstractNumId w:val="13"/>
  </w:num>
  <w:num w:numId="15" w16cid:durableId="392507237">
    <w:abstractNumId w:val="14"/>
  </w:num>
  <w:num w:numId="16" w16cid:durableId="809782621">
    <w:abstractNumId w:val="15"/>
  </w:num>
  <w:num w:numId="17" w16cid:durableId="283465009">
    <w:abstractNumId w:val="16"/>
  </w:num>
  <w:num w:numId="18" w16cid:durableId="902065805">
    <w:abstractNumId w:val="17"/>
  </w:num>
  <w:num w:numId="19" w16cid:durableId="363362254">
    <w:abstractNumId w:val="18"/>
  </w:num>
  <w:num w:numId="20" w16cid:durableId="1283919231">
    <w:abstractNumId w:val="19"/>
  </w:num>
  <w:num w:numId="21" w16cid:durableId="58476842">
    <w:abstractNumId w:val="20"/>
  </w:num>
  <w:num w:numId="22" w16cid:durableId="1980643693">
    <w:abstractNumId w:val="21"/>
  </w:num>
  <w:num w:numId="23" w16cid:durableId="1723406837">
    <w:abstractNumId w:val="22"/>
  </w:num>
  <w:num w:numId="24" w16cid:durableId="1748964143">
    <w:abstractNumId w:val="23"/>
  </w:num>
  <w:num w:numId="25" w16cid:durableId="51778674">
    <w:abstractNumId w:val="24"/>
  </w:num>
  <w:num w:numId="26" w16cid:durableId="2040861181">
    <w:abstractNumId w:val="25"/>
  </w:num>
  <w:num w:numId="27" w16cid:durableId="1308896327">
    <w:abstractNumId w:val="26"/>
  </w:num>
  <w:num w:numId="28" w16cid:durableId="12270591">
    <w:abstractNumId w:val="27"/>
  </w:num>
  <w:num w:numId="29" w16cid:durableId="1652906080">
    <w:abstractNumId w:val="28"/>
  </w:num>
  <w:num w:numId="30" w16cid:durableId="325477891">
    <w:abstractNumId w:val="29"/>
  </w:num>
  <w:num w:numId="31" w16cid:durableId="468085508">
    <w:abstractNumId w:val="30"/>
  </w:num>
  <w:num w:numId="32" w16cid:durableId="709450407">
    <w:abstractNumId w:val="31"/>
  </w:num>
  <w:num w:numId="33" w16cid:durableId="2033455192">
    <w:abstractNumId w:val="32"/>
  </w:num>
  <w:num w:numId="34" w16cid:durableId="383793585">
    <w:abstractNumId w:val="33"/>
  </w:num>
  <w:num w:numId="35" w16cid:durableId="1650593249">
    <w:abstractNumId w:val="34"/>
  </w:num>
  <w:num w:numId="36" w16cid:durableId="1560092402">
    <w:abstractNumId w:val="35"/>
  </w:num>
  <w:num w:numId="37" w16cid:durableId="1564097681">
    <w:abstractNumId w:val="41"/>
  </w:num>
  <w:num w:numId="38" w16cid:durableId="1894464937">
    <w:abstractNumId w:val="38"/>
  </w:num>
  <w:num w:numId="39" w16cid:durableId="503712685">
    <w:abstractNumId w:val="36"/>
  </w:num>
  <w:num w:numId="40" w16cid:durableId="1877044025">
    <w:abstractNumId w:val="40"/>
  </w:num>
  <w:num w:numId="41" w16cid:durableId="1320427862">
    <w:abstractNumId w:val="37"/>
  </w:num>
  <w:num w:numId="42" w16cid:durableId="105947607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C78AA"/>
    <w:rsid w:val="00035E39"/>
    <w:rsid w:val="00043C3F"/>
    <w:rsid w:val="000A19CB"/>
    <w:rsid w:val="000B6FD0"/>
    <w:rsid w:val="00196251"/>
    <w:rsid w:val="001A6883"/>
    <w:rsid w:val="00213C13"/>
    <w:rsid w:val="00224403"/>
    <w:rsid w:val="00245C48"/>
    <w:rsid w:val="00262904"/>
    <w:rsid w:val="002D5F93"/>
    <w:rsid w:val="002F7976"/>
    <w:rsid w:val="00307083"/>
    <w:rsid w:val="003A2791"/>
    <w:rsid w:val="003C78AA"/>
    <w:rsid w:val="003E4547"/>
    <w:rsid w:val="003E5278"/>
    <w:rsid w:val="00417080"/>
    <w:rsid w:val="004A479D"/>
    <w:rsid w:val="004D6B1C"/>
    <w:rsid w:val="0055604B"/>
    <w:rsid w:val="005952D1"/>
    <w:rsid w:val="005B7E6D"/>
    <w:rsid w:val="005F61E2"/>
    <w:rsid w:val="00604AB4"/>
    <w:rsid w:val="006318A6"/>
    <w:rsid w:val="00653FD9"/>
    <w:rsid w:val="006A5CEB"/>
    <w:rsid w:val="006B4200"/>
    <w:rsid w:val="006C150B"/>
    <w:rsid w:val="006C34ED"/>
    <w:rsid w:val="00700402"/>
    <w:rsid w:val="007B7FAE"/>
    <w:rsid w:val="007D05B0"/>
    <w:rsid w:val="008231A7"/>
    <w:rsid w:val="0083713E"/>
    <w:rsid w:val="0085407D"/>
    <w:rsid w:val="008D3A6F"/>
    <w:rsid w:val="008E17E2"/>
    <w:rsid w:val="00944E68"/>
    <w:rsid w:val="00954FE9"/>
    <w:rsid w:val="009836EB"/>
    <w:rsid w:val="009B21EC"/>
    <w:rsid w:val="009C68EA"/>
    <w:rsid w:val="00A87BF9"/>
    <w:rsid w:val="00AC6433"/>
    <w:rsid w:val="00B12BDA"/>
    <w:rsid w:val="00B523AC"/>
    <w:rsid w:val="00B568F3"/>
    <w:rsid w:val="00B62B80"/>
    <w:rsid w:val="00B70A65"/>
    <w:rsid w:val="00B900E8"/>
    <w:rsid w:val="00BE7087"/>
    <w:rsid w:val="00C13B7B"/>
    <w:rsid w:val="00C36BD3"/>
    <w:rsid w:val="00C404DD"/>
    <w:rsid w:val="00CD6439"/>
    <w:rsid w:val="00D81684"/>
    <w:rsid w:val="00E3325F"/>
    <w:rsid w:val="00F32BD1"/>
    <w:rsid w:val="00FC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oNotEmbedSmartTags/>
  <w:decimalSymbol w:val=","/>
  <w:listSeparator w:val=";"/>
  <w14:docId w14:val="4972183B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2BD1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32BD1"/>
    <w:rPr>
      <w:rFonts w:eastAsia="Calibri" w:cs="Times New Roman" w:hint="default"/>
      <w:bCs/>
      <w:sz w:val="20"/>
      <w:szCs w:val="20"/>
    </w:rPr>
  </w:style>
  <w:style w:type="character" w:customStyle="1" w:styleId="WW8Num1z1">
    <w:name w:val="WW8Num1z1"/>
    <w:rsid w:val="00F32BD1"/>
  </w:style>
  <w:style w:type="character" w:customStyle="1" w:styleId="WW8Num1z2">
    <w:name w:val="WW8Num1z2"/>
    <w:rsid w:val="00F32BD1"/>
  </w:style>
  <w:style w:type="character" w:customStyle="1" w:styleId="WW8Num1z3">
    <w:name w:val="WW8Num1z3"/>
    <w:rsid w:val="00F32BD1"/>
  </w:style>
  <w:style w:type="character" w:customStyle="1" w:styleId="WW8Num1z4">
    <w:name w:val="WW8Num1z4"/>
    <w:rsid w:val="00F32BD1"/>
  </w:style>
  <w:style w:type="character" w:customStyle="1" w:styleId="WW8Num1z5">
    <w:name w:val="WW8Num1z5"/>
    <w:rsid w:val="00F32BD1"/>
  </w:style>
  <w:style w:type="character" w:customStyle="1" w:styleId="WW8Num1z6">
    <w:name w:val="WW8Num1z6"/>
    <w:rsid w:val="00F32BD1"/>
  </w:style>
  <w:style w:type="character" w:customStyle="1" w:styleId="WW8Num1z7">
    <w:name w:val="WW8Num1z7"/>
    <w:rsid w:val="00F32BD1"/>
  </w:style>
  <w:style w:type="character" w:customStyle="1" w:styleId="WW8Num1z8">
    <w:name w:val="WW8Num1z8"/>
    <w:rsid w:val="00F32BD1"/>
  </w:style>
  <w:style w:type="character" w:customStyle="1" w:styleId="WW8Num2z0">
    <w:name w:val="WW8Num2z0"/>
    <w:rsid w:val="00F32BD1"/>
    <w:rPr>
      <w:rFonts w:eastAsia="Calibri" w:cs="Times New Roman" w:hint="default"/>
      <w:sz w:val="24"/>
      <w:szCs w:val="24"/>
      <w:lang w:val="en-US"/>
    </w:rPr>
  </w:style>
  <w:style w:type="character" w:customStyle="1" w:styleId="WW8Num2z1">
    <w:name w:val="WW8Num2z1"/>
    <w:rsid w:val="00F32BD1"/>
  </w:style>
  <w:style w:type="character" w:customStyle="1" w:styleId="WW8Num2z2">
    <w:name w:val="WW8Num2z2"/>
    <w:rsid w:val="00F32BD1"/>
  </w:style>
  <w:style w:type="character" w:customStyle="1" w:styleId="WW8Num2z3">
    <w:name w:val="WW8Num2z3"/>
    <w:rsid w:val="00F32BD1"/>
  </w:style>
  <w:style w:type="character" w:customStyle="1" w:styleId="WW8Num2z4">
    <w:name w:val="WW8Num2z4"/>
    <w:rsid w:val="00F32BD1"/>
  </w:style>
  <w:style w:type="character" w:customStyle="1" w:styleId="WW8Num2z5">
    <w:name w:val="WW8Num2z5"/>
    <w:rsid w:val="00F32BD1"/>
  </w:style>
  <w:style w:type="character" w:customStyle="1" w:styleId="WW8Num2z6">
    <w:name w:val="WW8Num2z6"/>
    <w:rsid w:val="00F32BD1"/>
  </w:style>
  <w:style w:type="character" w:customStyle="1" w:styleId="WW8Num2z7">
    <w:name w:val="WW8Num2z7"/>
    <w:rsid w:val="00F32BD1"/>
  </w:style>
  <w:style w:type="character" w:customStyle="1" w:styleId="WW8Num2z8">
    <w:name w:val="WW8Num2z8"/>
    <w:rsid w:val="00F32BD1"/>
  </w:style>
  <w:style w:type="character" w:customStyle="1" w:styleId="WW8Num3z0">
    <w:name w:val="WW8Num3z0"/>
    <w:rsid w:val="00F32BD1"/>
    <w:rPr>
      <w:rFonts w:hint="default"/>
      <w:sz w:val="24"/>
      <w:szCs w:val="24"/>
      <w:lang w:val="en-US"/>
    </w:rPr>
  </w:style>
  <w:style w:type="character" w:customStyle="1" w:styleId="WW8Num3z1">
    <w:name w:val="WW8Num3z1"/>
    <w:rsid w:val="00F32BD1"/>
  </w:style>
  <w:style w:type="character" w:customStyle="1" w:styleId="WW8Num3z2">
    <w:name w:val="WW8Num3z2"/>
    <w:rsid w:val="00F32BD1"/>
  </w:style>
  <w:style w:type="character" w:customStyle="1" w:styleId="WW8Num3z3">
    <w:name w:val="WW8Num3z3"/>
    <w:rsid w:val="00F32BD1"/>
  </w:style>
  <w:style w:type="character" w:customStyle="1" w:styleId="WW8Num3z4">
    <w:name w:val="WW8Num3z4"/>
    <w:rsid w:val="00F32BD1"/>
  </w:style>
  <w:style w:type="character" w:customStyle="1" w:styleId="WW8Num3z5">
    <w:name w:val="WW8Num3z5"/>
    <w:rsid w:val="00F32BD1"/>
  </w:style>
  <w:style w:type="character" w:customStyle="1" w:styleId="WW8Num3z6">
    <w:name w:val="WW8Num3z6"/>
    <w:rsid w:val="00F32BD1"/>
  </w:style>
  <w:style w:type="character" w:customStyle="1" w:styleId="WW8Num3z7">
    <w:name w:val="WW8Num3z7"/>
    <w:rsid w:val="00F32BD1"/>
  </w:style>
  <w:style w:type="character" w:customStyle="1" w:styleId="WW8Num3z8">
    <w:name w:val="WW8Num3z8"/>
    <w:rsid w:val="00F32BD1"/>
  </w:style>
  <w:style w:type="character" w:customStyle="1" w:styleId="WW8Num4z0">
    <w:name w:val="WW8Num4z0"/>
    <w:rsid w:val="00F32BD1"/>
    <w:rPr>
      <w:rFonts w:eastAsia="Calibri" w:cs="Times New Roman" w:hint="default"/>
      <w:b w:val="0"/>
      <w:bCs/>
      <w:sz w:val="22"/>
      <w:szCs w:val="20"/>
      <w:lang w:val="en-US"/>
    </w:rPr>
  </w:style>
  <w:style w:type="character" w:customStyle="1" w:styleId="WW8Num4z1">
    <w:name w:val="WW8Num4z1"/>
    <w:rsid w:val="00F32BD1"/>
  </w:style>
  <w:style w:type="character" w:customStyle="1" w:styleId="WW8Num4z2">
    <w:name w:val="WW8Num4z2"/>
    <w:rsid w:val="00F32BD1"/>
  </w:style>
  <w:style w:type="character" w:customStyle="1" w:styleId="WW8Num4z3">
    <w:name w:val="WW8Num4z3"/>
    <w:rsid w:val="00F32BD1"/>
  </w:style>
  <w:style w:type="character" w:customStyle="1" w:styleId="WW8Num4z4">
    <w:name w:val="WW8Num4z4"/>
    <w:rsid w:val="00F32BD1"/>
  </w:style>
  <w:style w:type="character" w:customStyle="1" w:styleId="WW8Num4z5">
    <w:name w:val="WW8Num4z5"/>
    <w:rsid w:val="00F32BD1"/>
  </w:style>
  <w:style w:type="character" w:customStyle="1" w:styleId="WW8Num4z6">
    <w:name w:val="WW8Num4z6"/>
    <w:rsid w:val="00F32BD1"/>
  </w:style>
  <w:style w:type="character" w:customStyle="1" w:styleId="WW8Num4z7">
    <w:name w:val="WW8Num4z7"/>
    <w:rsid w:val="00F32BD1"/>
  </w:style>
  <w:style w:type="character" w:customStyle="1" w:styleId="WW8Num4z8">
    <w:name w:val="WW8Num4z8"/>
    <w:rsid w:val="00F32BD1"/>
  </w:style>
  <w:style w:type="character" w:customStyle="1" w:styleId="WW8Num5z0">
    <w:name w:val="WW8Num5z0"/>
    <w:rsid w:val="00F32BD1"/>
    <w:rPr>
      <w:rFonts w:hint="default"/>
      <w:lang w:val="en-US"/>
    </w:rPr>
  </w:style>
  <w:style w:type="character" w:customStyle="1" w:styleId="WW8Num5z1">
    <w:name w:val="WW8Num5z1"/>
    <w:rsid w:val="00F32BD1"/>
  </w:style>
  <w:style w:type="character" w:customStyle="1" w:styleId="WW8Num5z2">
    <w:name w:val="WW8Num5z2"/>
    <w:rsid w:val="00F32BD1"/>
  </w:style>
  <w:style w:type="character" w:customStyle="1" w:styleId="WW8Num5z3">
    <w:name w:val="WW8Num5z3"/>
    <w:rsid w:val="00F32BD1"/>
  </w:style>
  <w:style w:type="character" w:customStyle="1" w:styleId="WW8Num5z4">
    <w:name w:val="WW8Num5z4"/>
    <w:rsid w:val="00F32BD1"/>
  </w:style>
  <w:style w:type="character" w:customStyle="1" w:styleId="WW8Num5z5">
    <w:name w:val="WW8Num5z5"/>
    <w:rsid w:val="00F32BD1"/>
  </w:style>
  <w:style w:type="character" w:customStyle="1" w:styleId="WW8Num5z6">
    <w:name w:val="WW8Num5z6"/>
    <w:rsid w:val="00F32BD1"/>
  </w:style>
  <w:style w:type="character" w:customStyle="1" w:styleId="WW8Num5z7">
    <w:name w:val="WW8Num5z7"/>
    <w:rsid w:val="00F32BD1"/>
  </w:style>
  <w:style w:type="character" w:customStyle="1" w:styleId="WW8Num5z8">
    <w:name w:val="WW8Num5z8"/>
    <w:rsid w:val="00F32BD1"/>
  </w:style>
  <w:style w:type="character" w:customStyle="1" w:styleId="WW8Num6z0">
    <w:name w:val="WW8Num6z0"/>
    <w:rsid w:val="00F32BD1"/>
    <w:rPr>
      <w:rFonts w:ascii="SimSun" w:eastAsia="SimSun" w:hAnsi="SimSun" w:cs="SimSun" w:hint="eastAsia"/>
    </w:rPr>
  </w:style>
  <w:style w:type="character" w:customStyle="1" w:styleId="WW8Num6z1">
    <w:name w:val="WW8Num6z1"/>
    <w:rsid w:val="00F32BD1"/>
    <w:rPr>
      <w:rFonts w:ascii="Courier New" w:hAnsi="Courier New" w:cs="Courier New" w:hint="default"/>
    </w:rPr>
  </w:style>
  <w:style w:type="character" w:customStyle="1" w:styleId="WW8Num6z2">
    <w:name w:val="WW8Num6z2"/>
    <w:rsid w:val="00F32BD1"/>
    <w:rPr>
      <w:rFonts w:ascii="Wingdings" w:hAnsi="Wingdings" w:cs="Wingdings" w:hint="default"/>
    </w:rPr>
  </w:style>
  <w:style w:type="character" w:customStyle="1" w:styleId="WW8Num6z3">
    <w:name w:val="WW8Num6z3"/>
    <w:rsid w:val="00F32BD1"/>
    <w:rPr>
      <w:rFonts w:ascii="Symbol" w:hAnsi="Symbol" w:cs="Symbol" w:hint="default"/>
    </w:rPr>
  </w:style>
  <w:style w:type="character" w:customStyle="1" w:styleId="WW8Num7z0">
    <w:name w:val="WW8Num7z0"/>
    <w:rsid w:val="00F32BD1"/>
    <w:rPr>
      <w:rFonts w:hint="default"/>
      <w:sz w:val="24"/>
      <w:szCs w:val="24"/>
    </w:rPr>
  </w:style>
  <w:style w:type="character" w:customStyle="1" w:styleId="WW8Num7z1">
    <w:name w:val="WW8Num7z1"/>
    <w:rsid w:val="00F32BD1"/>
  </w:style>
  <w:style w:type="character" w:customStyle="1" w:styleId="WW8Num7z2">
    <w:name w:val="WW8Num7z2"/>
    <w:rsid w:val="00F32BD1"/>
  </w:style>
  <w:style w:type="character" w:customStyle="1" w:styleId="WW8Num7z3">
    <w:name w:val="WW8Num7z3"/>
    <w:rsid w:val="00F32BD1"/>
  </w:style>
  <w:style w:type="character" w:customStyle="1" w:styleId="WW8Num7z4">
    <w:name w:val="WW8Num7z4"/>
    <w:rsid w:val="00F32BD1"/>
  </w:style>
  <w:style w:type="character" w:customStyle="1" w:styleId="WW8Num7z5">
    <w:name w:val="WW8Num7z5"/>
    <w:rsid w:val="00F32BD1"/>
  </w:style>
  <w:style w:type="character" w:customStyle="1" w:styleId="WW8Num7z6">
    <w:name w:val="WW8Num7z6"/>
    <w:rsid w:val="00F32BD1"/>
  </w:style>
  <w:style w:type="character" w:customStyle="1" w:styleId="WW8Num7z7">
    <w:name w:val="WW8Num7z7"/>
    <w:rsid w:val="00F32BD1"/>
  </w:style>
  <w:style w:type="character" w:customStyle="1" w:styleId="WW8Num7z8">
    <w:name w:val="WW8Num7z8"/>
    <w:rsid w:val="00F32BD1"/>
  </w:style>
  <w:style w:type="character" w:customStyle="1" w:styleId="WW8Num8z0">
    <w:name w:val="WW8Num8z0"/>
    <w:rsid w:val="00F32BD1"/>
    <w:rPr>
      <w:rFonts w:ascii="Times New Roman" w:hAnsi="Times New Roman" w:cs="Times New Roman" w:hint="default"/>
      <w:sz w:val="24"/>
      <w:szCs w:val="24"/>
    </w:rPr>
  </w:style>
  <w:style w:type="character" w:customStyle="1" w:styleId="WW8Num8z1">
    <w:name w:val="WW8Num8z1"/>
    <w:rsid w:val="00F32BD1"/>
  </w:style>
  <w:style w:type="character" w:customStyle="1" w:styleId="WW8Num8z2">
    <w:name w:val="WW8Num8z2"/>
    <w:rsid w:val="00F32BD1"/>
  </w:style>
  <w:style w:type="character" w:customStyle="1" w:styleId="WW8Num8z3">
    <w:name w:val="WW8Num8z3"/>
    <w:rsid w:val="00F32BD1"/>
  </w:style>
  <w:style w:type="character" w:customStyle="1" w:styleId="WW8Num8z4">
    <w:name w:val="WW8Num8z4"/>
    <w:rsid w:val="00F32BD1"/>
  </w:style>
  <w:style w:type="character" w:customStyle="1" w:styleId="WW8Num8z5">
    <w:name w:val="WW8Num8z5"/>
    <w:rsid w:val="00F32BD1"/>
  </w:style>
  <w:style w:type="character" w:customStyle="1" w:styleId="WW8Num8z6">
    <w:name w:val="WW8Num8z6"/>
    <w:rsid w:val="00F32BD1"/>
  </w:style>
  <w:style w:type="character" w:customStyle="1" w:styleId="WW8Num8z7">
    <w:name w:val="WW8Num8z7"/>
    <w:rsid w:val="00F32BD1"/>
  </w:style>
  <w:style w:type="character" w:customStyle="1" w:styleId="WW8Num8z8">
    <w:name w:val="WW8Num8z8"/>
    <w:rsid w:val="00F32BD1"/>
  </w:style>
  <w:style w:type="character" w:customStyle="1" w:styleId="WW8Num9z0">
    <w:name w:val="WW8Num9z0"/>
    <w:rsid w:val="00F32BD1"/>
    <w:rPr>
      <w:rFonts w:ascii="Times New Roman" w:hAnsi="Times New Roman" w:cs="Times New Roman" w:hint="default"/>
      <w:sz w:val="24"/>
      <w:szCs w:val="24"/>
      <w:lang w:val="en-US"/>
    </w:rPr>
  </w:style>
  <w:style w:type="character" w:customStyle="1" w:styleId="WW8Num9z1">
    <w:name w:val="WW8Num9z1"/>
    <w:rsid w:val="00F32BD1"/>
  </w:style>
  <w:style w:type="character" w:customStyle="1" w:styleId="WW8Num9z2">
    <w:name w:val="WW8Num9z2"/>
    <w:rsid w:val="00F32BD1"/>
  </w:style>
  <w:style w:type="character" w:customStyle="1" w:styleId="WW8Num9z3">
    <w:name w:val="WW8Num9z3"/>
    <w:rsid w:val="00F32BD1"/>
  </w:style>
  <w:style w:type="character" w:customStyle="1" w:styleId="WW8Num9z4">
    <w:name w:val="WW8Num9z4"/>
    <w:rsid w:val="00F32BD1"/>
  </w:style>
  <w:style w:type="character" w:customStyle="1" w:styleId="WW8Num9z5">
    <w:name w:val="WW8Num9z5"/>
    <w:rsid w:val="00F32BD1"/>
  </w:style>
  <w:style w:type="character" w:customStyle="1" w:styleId="WW8Num9z6">
    <w:name w:val="WW8Num9z6"/>
    <w:rsid w:val="00F32BD1"/>
  </w:style>
  <w:style w:type="character" w:customStyle="1" w:styleId="WW8Num9z7">
    <w:name w:val="WW8Num9z7"/>
    <w:rsid w:val="00F32BD1"/>
  </w:style>
  <w:style w:type="character" w:customStyle="1" w:styleId="WW8Num9z8">
    <w:name w:val="WW8Num9z8"/>
    <w:rsid w:val="00F32BD1"/>
  </w:style>
  <w:style w:type="character" w:customStyle="1" w:styleId="WW8Num10z0">
    <w:name w:val="WW8Num10z0"/>
    <w:rsid w:val="00F32BD1"/>
    <w:rPr>
      <w:rFonts w:ascii="SimSun" w:eastAsia="SimSun" w:hAnsi="SimSun" w:cs="SimSun" w:hint="eastAsia"/>
    </w:rPr>
  </w:style>
  <w:style w:type="character" w:customStyle="1" w:styleId="WW8Num10z1">
    <w:name w:val="WW8Num10z1"/>
    <w:rsid w:val="00F32BD1"/>
    <w:rPr>
      <w:rFonts w:ascii="Courier New" w:hAnsi="Courier New" w:cs="Courier New" w:hint="default"/>
    </w:rPr>
  </w:style>
  <w:style w:type="character" w:customStyle="1" w:styleId="WW8Num10z2">
    <w:name w:val="WW8Num10z2"/>
    <w:rsid w:val="00F32BD1"/>
    <w:rPr>
      <w:rFonts w:ascii="Wingdings" w:hAnsi="Wingdings" w:cs="Wingdings" w:hint="default"/>
    </w:rPr>
  </w:style>
  <w:style w:type="character" w:customStyle="1" w:styleId="WW8Num10z3">
    <w:name w:val="WW8Num10z3"/>
    <w:rsid w:val="00F32BD1"/>
    <w:rPr>
      <w:rFonts w:ascii="Symbol" w:hAnsi="Symbol" w:cs="Symbol" w:hint="default"/>
    </w:rPr>
  </w:style>
  <w:style w:type="character" w:customStyle="1" w:styleId="WW8Num11z0">
    <w:name w:val="WW8Num11z0"/>
    <w:rsid w:val="00F32BD1"/>
    <w:rPr>
      <w:rFonts w:ascii="Symbol" w:hAnsi="Symbol" w:cs="Symbol" w:hint="default"/>
    </w:rPr>
  </w:style>
  <w:style w:type="character" w:customStyle="1" w:styleId="WW8Num11z1">
    <w:name w:val="WW8Num11z1"/>
    <w:rsid w:val="00F32BD1"/>
    <w:rPr>
      <w:rFonts w:ascii="Courier New" w:hAnsi="Courier New" w:cs="Courier New" w:hint="default"/>
    </w:rPr>
  </w:style>
  <w:style w:type="character" w:customStyle="1" w:styleId="WW8Num11z2">
    <w:name w:val="WW8Num11z2"/>
    <w:rsid w:val="00F32BD1"/>
    <w:rPr>
      <w:rFonts w:ascii="Wingdings" w:hAnsi="Wingdings" w:cs="Wingdings" w:hint="default"/>
    </w:rPr>
  </w:style>
  <w:style w:type="character" w:customStyle="1" w:styleId="WW8Num12z0">
    <w:name w:val="WW8Num12z0"/>
    <w:rsid w:val="00F32BD1"/>
    <w:rPr>
      <w:rFonts w:ascii="Times New Roman" w:hAnsi="Times New Roman" w:cs="Times New Roman" w:hint="default"/>
      <w:bCs/>
      <w:sz w:val="24"/>
      <w:szCs w:val="24"/>
      <w:lang w:val="en-US"/>
    </w:rPr>
  </w:style>
  <w:style w:type="character" w:customStyle="1" w:styleId="WW8Num12z1">
    <w:name w:val="WW8Num12z1"/>
    <w:rsid w:val="00F32BD1"/>
  </w:style>
  <w:style w:type="character" w:customStyle="1" w:styleId="WW8Num12z2">
    <w:name w:val="WW8Num12z2"/>
    <w:rsid w:val="00F32BD1"/>
  </w:style>
  <w:style w:type="character" w:customStyle="1" w:styleId="WW8Num12z3">
    <w:name w:val="WW8Num12z3"/>
    <w:rsid w:val="00F32BD1"/>
  </w:style>
  <w:style w:type="character" w:customStyle="1" w:styleId="WW8Num12z4">
    <w:name w:val="WW8Num12z4"/>
    <w:rsid w:val="00F32BD1"/>
  </w:style>
  <w:style w:type="character" w:customStyle="1" w:styleId="WW8Num12z5">
    <w:name w:val="WW8Num12z5"/>
    <w:rsid w:val="00F32BD1"/>
  </w:style>
  <w:style w:type="character" w:customStyle="1" w:styleId="WW8Num12z6">
    <w:name w:val="WW8Num12z6"/>
    <w:rsid w:val="00F32BD1"/>
  </w:style>
  <w:style w:type="character" w:customStyle="1" w:styleId="WW8Num12z7">
    <w:name w:val="WW8Num12z7"/>
    <w:rsid w:val="00F32BD1"/>
  </w:style>
  <w:style w:type="character" w:customStyle="1" w:styleId="WW8Num12z8">
    <w:name w:val="WW8Num12z8"/>
    <w:rsid w:val="00F32BD1"/>
  </w:style>
  <w:style w:type="character" w:customStyle="1" w:styleId="WW8Num13z0">
    <w:name w:val="WW8Num13z0"/>
    <w:rsid w:val="00F32BD1"/>
    <w:rPr>
      <w:rFonts w:hint="default"/>
    </w:rPr>
  </w:style>
  <w:style w:type="character" w:customStyle="1" w:styleId="WW8Num13z1">
    <w:name w:val="WW8Num13z1"/>
    <w:rsid w:val="00F32BD1"/>
  </w:style>
  <w:style w:type="character" w:customStyle="1" w:styleId="WW8Num13z2">
    <w:name w:val="WW8Num13z2"/>
    <w:rsid w:val="00F32BD1"/>
  </w:style>
  <w:style w:type="character" w:customStyle="1" w:styleId="WW8Num13z3">
    <w:name w:val="WW8Num13z3"/>
    <w:rsid w:val="00F32BD1"/>
  </w:style>
  <w:style w:type="character" w:customStyle="1" w:styleId="WW8Num13z4">
    <w:name w:val="WW8Num13z4"/>
    <w:rsid w:val="00F32BD1"/>
  </w:style>
  <w:style w:type="character" w:customStyle="1" w:styleId="WW8Num13z5">
    <w:name w:val="WW8Num13z5"/>
    <w:rsid w:val="00F32BD1"/>
  </w:style>
  <w:style w:type="character" w:customStyle="1" w:styleId="WW8Num13z6">
    <w:name w:val="WW8Num13z6"/>
    <w:rsid w:val="00F32BD1"/>
  </w:style>
  <w:style w:type="character" w:customStyle="1" w:styleId="WW8Num13z7">
    <w:name w:val="WW8Num13z7"/>
    <w:rsid w:val="00F32BD1"/>
  </w:style>
  <w:style w:type="character" w:customStyle="1" w:styleId="WW8Num13z8">
    <w:name w:val="WW8Num13z8"/>
    <w:rsid w:val="00F32BD1"/>
  </w:style>
  <w:style w:type="character" w:customStyle="1" w:styleId="WW8Num14z0">
    <w:name w:val="WW8Num14z0"/>
    <w:rsid w:val="00F32BD1"/>
    <w:rPr>
      <w:rFonts w:hint="default"/>
      <w:sz w:val="24"/>
      <w:szCs w:val="24"/>
    </w:rPr>
  </w:style>
  <w:style w:type="character" w:customStyle="1" w:styleId="WW8Num14z1">
    <w:name w:val="WW8Num14z1"/>
    <w:rsid w:val="00F32BD1"/>
  </w:style>
  <w:style w:type="character" w:customStyle="1" w:styleId="WW8Num14z2">
    <w:name w:val="WW8Num14z2"/>
    <w:rsid w:val="00F32BD1"/>
  </w:style>
  <w:style w:type="character" w:customStyle="1" w:styleId="WW8Num14z3">
    <w:name w:val="WW8Num14z3"/>
    <w:rsid w:val="00F32BD1"/>
  </w:style>
  <w:style w:type="character" w:customStyle="1" w:styleId="WW8Num14z4">
    <w:name w:val="WW8Num14z4"/>
    <w:rsid w:val="00F32BD1"/>
  </w:style>
  <w:style w:type="character" w:customStyle="1" w:styleId="WW8Num14z5">
    <w:name w:val="WW8Num14z5"/>
    <w:rsid w:val="00F32BD1"/>
  </w:style>
  <w:style w:type="character" w:customStyle="1" w:styleId="WW8Num14z6">
    <w:name w:val="WW8Num14z6"/>
    <w:rsid w:val="00F32BD1"/>
  </w:style>
  <w:style w:type="character" w:customStyle="1" w:styleId="WW8Num14z7">
    <w:name w:val="WW8Num14z7"/>
    <w:rsid w:val="00F32BD1"/>
  </w:style>
  <w:style w:type="character" w:customStyle="1" w:styleId="WW8Num14z8">
    <w:name w:val="WW8Num14z8"/>
    <w:rsid w:val="00F32BD1"/>
  </w:style>
  <w:style w:type="character" w:customStyle="1" w:styleId="WW8Num15z0">
    <w:name w:val="WW8Num15z0"/>
    <w:rsid w:val="00F32BD1"/>
    <w:rPr>
      <w:rFonts w:hint="default"/>
      <w:sz w:val="24"/>
      <w:szCs w:val="24"/>
      <w:lang w:val="en-US"/>
    </w:rPr>
  </w:style>
  <w:style w:type="character" w:customStyle="1" w:styleId="WW8Num15z1">
    <w:name w:val="WW8Num15z1"/>
    <w:rsid w:val="00F32BD1"/>
  </w:style>
  <w:style w:type="character" w:customStyle="1" w:styleId="WW8Num15z2">
    <w:name w:val="WW8Num15z2"/>
    <w:rsid w:val="00F32BD1"/>
  </w:style>
  <w:style w:type="character" w:customStyle="1" w:styleId="WW8Num15z3">
    <w:name w:val="WW8Num15z3"/>
    <w:rsid w:val="00F32BD1"/>
  </w:style>
  <w:style w:type="character" w:customStyle="1" w:styleId="WW8Num15z4">
    <w:name w:val="WW8Num15z4"/>
    <w:rsid w:val="00F32BD1"/>
  </w:style>
  <w:style w:type="character" w:customStyle="1" w:styleId="WW8Num15z5">
    <w:name w:val="WW8Num15z5"/>
    <w:rsid w:val="00F32BD1"/>
  </w:style>
  <w:style w:type="character" w:customStyle="1" w:styleId="WW8Num15z6">
    <w:name w:val="WW8Num15z6"/>
    <w:rsid w:val="00F32BD1"/>
  </w:style>
  <w:style w:type="character" w:customStyle="1" w:styleId="WW8Num15z7">
    <w:name w:val="WW8Num15z7"/>
    <w:rsid w:val="00F32BD1"/>
  </w:style>
  <w:style w:type="character" w:customStyle="1" w:styleId="WW8Num15z8">
    <w:name w:val="WW8Num15z8"/>
    <w:rsid w:val="00F32BD1"/>
  </w:style>
  <w:style w:type="character" w:customStyle="1" w:styleId="WW8Num16z0">
    <w:name w:val="WW8Num16z0"/>
    <w:rsid w:val="00F32BD1"/>
    <w:rPr>
      <w:rFonts w:hint="default"/>
    </w:rPr>
  </w:style>
  <w:style w:type="character" w:customStyle="1" w:styleId="WW8Num16z1">
    <w:name w:val="WW8Num16z1"/>
    <w:rsid w:val="00F32BD1"/>
  </w:style>
  <w:style w:type="character" w:customStyle="1" w:styleId="WW8Num16z2">
    <w:name w:val="WW8Num16z2"/>
    <w:rsid w:val="00F32BD1"/>
  </w:style>
  <w:style w:type="character" w:customStyle="1" w:styleId="WW8Num16z3">
    <w:name w:val="WW8Num16z3"/>
    <w:rsid w:val="00F32BD1"/>
  </w:style>
  <w:style w:type="character" w:customStyle="1" w:styleId="WW8Num16z4">
    <w:name w:val="WW8Num16z4"/>
    <w:rsid w:val="00F32BD1"/>
  </w:style>
  <w:style w:type="character" w:customStyle="1" w:styleId="WW8Num16z5">
    <w:name w:val="WW8Num16z5"/>
    <w:rsid w:val="00F32BD1"/>
  </w:style>
  <w:style w:type="character" w:customStyle="1" w:styleId="WW8Num16z6">
    <w:name w:val="WW8Num16z6"/>
    <w:rsid w:val="00F32BD1"/>
  </w:style>
  <w:style w:type="character" w:customStyle="1" w:styleId="WW8Num16z7">
    <w:name w:val="WW8Num16z7"/>
    <w:rsid w:val="00F32BD1"/>
  </w:style>
  <w:style w:type="character" w:customStyle="1" w:styleId="WW8Num16z8">
    <w:name w:val="WW8Num16z8"/>
    <w:rsid w:val="00F32BD1"/>
  </w:style>
  <w:style w:type="character" w:customStyle="1" w:styleId="WW8Num17z0">
    <w:name w:val="WW8Num17z0"/>
    <w:rsid w:val="00F32BD1"/>
    <w:rPr>
      <w:rFonts w:hint="default"/>
      <w:sz w:val="24"/>
      <w:szCs w:val="24"/>
    </w:rPr>
  </w:style>
  <w:style w:type="character" w:customStyle="1" w:styleId="WW8Num17z1">
    <w:name w:val="WW8Num17z1"/>
    <w:rsid w:val="00F32BD1"/>
  </w:style>
  <w:style w:type="character" w:customStyle="1" w:styleId="WW8Num17z2">
    <w:name w:val="WW8Num17z2"/>
    <w:rsid w:val="00F32BD1"/>
  </w:style>
  <w:style w:type="character" w:customStyle="1" w:styleId="WW8Num17z3">
    <w:name w:val="WW8Num17z3"/>
    <w:rsid w:val="00F32BD1"/>
  </w:style>
  <w:style w:type="character" w:customStyle="1" w:styleId="WW8Num17z4">
    <w:name w:val="WW8Num17z4"/>
    <w:rsid w:val="00F32BD1"/>
  </w:style>
  <w:style w:type="character" w:customStyle="1" w:styleId="WW8Num17z5">
    <w:name w:val="WW8Num17z5"/>
    <w:rsid w:val="00F32BD1"/>
  </w:style>
  <w:style w:type="character" w:customStyle="1" w:styleId="WW8Num17z6">
    <w:name w:val="WW8Num17z6"/>
    <w:rsid w:val="00F32BD1"/>
  </w:style>
  <w:style w:type="character" w:customStyle="1" w:styleId="WW8Num17z7">
    <w:name w:val="WW8Num17z7"/>
    <w:rsid w:val="00F32BD1"/>
  </w:style>
  <w:style w:type="character" w:customStyle="1" w:styleId="WW8Num17z8">
    <w:name w:val="WW8Num17z8"/>
    <w:rsid w:val="00F32BD1"/>
  </w:style>
  <w:style w:type="character" w:customStyle="1" w:styleId="WW8Num18z0">
    <w:name w:val="WW8Num18z0"/>
    <w:rsid w:val="00F32BD1"/>
    <w:rPr>
      <w:rFonts w:ascii="Times New Roman" w:hAnsi="Times New Roman" w:cs="Times New Roman" w:hint="default"/>
      <w:bCs/>
      <w:sz w:val="24"/>
      <w:szCs w:val="24"/>
      <w:lang w:val="en-US"/>
    </w:rPr>
  </w:style>
  <w:style w:type="character" w:customStyle="1" w:styleId="WW8Num18z1">
    <w:name w:val="WW8Num18z1"/>
    <w:rsid w:val="00F32BD1"/>
  </w:style>
  <w:style w:type="character" w:customStyle="1" w:styleId="WW8Num18z2">
    <w:name w:val="WW8Num18z2"/>
    <w:rsid w:val="00F32BD1"/>
  </w:style>
  <w:style w:type="character" w:customStyle="1" w:styleId="WW8Num18z3">
    <w:name w:val="WW8Num18z3"/>
    <w:rsid w:val="00F32BD1"/>
  </w:style>
  <w:style w:type="character" w:customStyle="1" w:styleId="WW8Num18z4">
    <w:name w:val="WW8Num18z4"/>
    <w:rsid w:val="00F32BD1"/>
  </w:style>
  <w:style w:type="character" w:customStyle="1" w:styleId="WW8Num18z5">
    <w:name w:val="WW8Num18z5"/>
    <w:rsid w:val="00F32BD1"/>
  </w:style>
  <w:style w:type="character" w:customStyle="1" w:styleId="WW8Num18z6">
    <w:name w:val="WW8Num18z6"/>
    <w:rsid w:val="00F32BD1"/>
  </w:style>
  <w:style w:type="character" w:customStyle="1" w:styleId="WW8Num18z7">
    <w:name w:val="WW8Num18z7"/>
    <w:rsid w:val="00F32BD1"/>
  </w:style>
  <w:style w:type="character" w:customStyle="1" w:styleId="WW8Num18z8">
    <w:name w:val="WW8Num18z8"/>
    <w:rsid w:val="00F32BD1"/>
  </w:style>
  <w:style w:type="character" w:customStyle="1" w:styleId="WW8Num19z0">
    <w:name w:val="WW8Num19z0"/>
    <w:rsid w:val="00F32BD1"/>
    <w:rPr>
      <w:rFonts w:hint="default"/>
      <w:sz w:val="24"/>
      <w:szCs w:val="24"/>
    </w:rPr>
  </w:style>
  <w:style w:type="character" w:customStyle="1" w:styleId="WW8Num19z1">
    <w:name w:val="WW8Num19z1"/>
    <w:rsid w:val="00F32BD1"/>
  </w:style>
  <w:style w:type="character" w:customStyle="1" w:styleId="WW8Num19z2">
    <w:name w:val="WW8Num19z2"/>
    <w:rsid w:val="00F32BD1"/>
  </w:style>
  <w:style w:type="character" w:customStyle="1" w:styleId="WW8Num19z3">
    <w:name w:val="WW8Num19z3"/>
    <w:rsid w:val="00F32BD1"/>
  </w:style>
  <w:style w:type="character" w:customStyle="1" w:styleId="WW8Num19z4">
    <w:name w:val="WW8Num19z4"/>
    <w:rsid w:val="00F32BD1"/>
  </w:style>
  <w:style w:type="character" w:customStyle="1" w:styleId="WW8Num19z5">
    <w:name w:val="WW8Num19z5"/>
    <w:rsid w:val="00F32BD1"/>
  </w:style>
  <w:style w:type="character" w:customStyle="1" w:styleId="WW8Num19z6">
    <w:name w:val="WW8Num19z6"/>
    <w:rsid w:val="00F32BD1"/>
  </w:style>
  <w:style w:type="character" w:customStyle="1" w:styleId="WW8Num19z7">
    <w:name w:val="WW8Num19z7"/>
    <w:rsid w:val="00F32BD1"/>
  </w:style>
  <w:style w:type="character" w:customStyle="1" w:styleId="WW8Num19z8">
    <w:name w:val="WW8Num19z8"/>
    <w:rsid w:val="00F32BD1"/>
  </w:style>
  <w:style w:type="character" w:customStyle="1" w:styleId="WW8Num20z0">
    <w:name w:val="WW8Num20z0"/>
    <w:rsid w:val="00F32BD1"/>
    <w:rPr>
      <w:rFonts w:hint="default"/>
      <w:sz w:val="24"/>
      <w:szCs w:val="24"/>
      <w:lang w:val="en-US"/>
    </w:rPr>
  </w:style>
  <w:style w:type="character" w:customStyle="1" w:styleId="WW8Num20z1">
    <w:name w:val="WW8Num20z1"/>
    <w:rsid w:val="00F32BD1"/>
  </w:style>
  <w:style w:type="character" w:customStyle="1" w:styleId="WW8Num20z2">
    <w:name w:val="WW8Num20z2"/>
    <w:rsid w:val="00F32BD1"/>
  </w:style>
  <w:style w:type="character" w:customStyle="1" w:styleId="WW8Num20z3">
    <w:name w:val="WW8Num20z3"/>
    <w:rsid w:val="00F32BD1"/>
  </w:style>
  <w:style w:type="character" w:customStyle="1" w:styleId="WW8Num20z4">
    <w:name w:val="WW8Num20z4"/>
    <w:rsid w:val="00F32BD1"/>
  </w:style>
  <w:style w:type="character" w:customStyle="1" w:styleId="WW8Num20z5">
    <w:name w:val="WW8Num20z5"/>
    <w:rsid w:val="00F32BD1"/>
  </w:style>
  <w:style w:type="character" w:customStyle="1" w:styleId="WW8Num20z6">
    <w:name w:val="WW8Num20z6"/>
    <w:rsid w:val="00F32BD1"/>
  </w:style>
  <w:style w:type="character" w:customStyle="1" w:styleId="WW8Num20z7">
    <w:name w:val="WW8Num20z7"/>
    <w:rsid w:val="00F32BD1"/>
  </w:style>
  <w:style w:type="character" w:customStyle="1" w:styleId="WW8Num20z8">
    <w:name w:val="WW8Num20z8"/>
    <w:rsid w:val="00F32BD1"/>
  </w:style>
  <w:style w:type="character" w:customStyle="1" w:styleId="WW8Num21z0">
    <w:name w:val="WW8Num21z0"/>
    <w:rsid w:val="00F32BD1"/>
    <w:rPr>
      <w:rFonts w:hint="default"/>
    </w:rPr>
  </w:style>
  <w:style w:type="character" w:customStyle="1" w:styleId="WW8Num21z1">
    <w:name w:val="WW8Num21z1"/>
    <w:rsid w:val="00F32BD1"/>
  </w:style>
  <w:style w:type="character" w:customStyle="1" w:styleId="WW8Num21z2">
    <w:name w:val="WW8Num21z2"/>
    <w:rsid w:val="00F32BD1"/>
  </w:style>
  <w:style w:type="character" w:customStyle="1" w:styleId="WW8Num21z3">
    <w:name w:val="WW8Num21z3"/>
    <w:rsid w:val="00F32BD1"/>
  </w:style>
  <w:style w:type="character" w:customStyle="1" w:styleId="WW8Num21z4">
    <w:name w:val="WW8Num21z4"/>
    <w:rsid w:val="00F32BD1"/>
  </w:style>
  <w:style w:type="character" w:customStyle="1" w:styleId="WW8Num21z5">
    <w:name w:val="WW8Num21z5"/>
    <w:rsid w:val="00F32BD1"/>
  </w:style>
  <w:style w:type="character" w:customStyle="1" w:styleId="WW8Num21z6">
    <w:name w:val="WW8Num21z6"/>
    <w:rsid w:val="00F32BD1"/>
  </w:style>
  <w:style w:type="character" w:customStyle="1" w:styleId="WW8Num21z7">
    <w:name w:val="WW8Num21z7"/>
    <w:rsid w:val="00F32BD1"/>
  </w:style>
  <w:style w:type="character" w:customStyle="1" w:styleId="WW8Num21z8">
    <w:name w:val="WW8Num21z8"/>
    <w:rsid w:val="00F32BD1"/>
  </w:style>
  <w:style w:type="character" w:customStyle="1" w:styleId="WW8Num22z0">
    <w:name w:val="WW8Num22z0"/>
    <w:rsid w:val="00F32BD1"/>
    <w:rPr>
      <w:rFonts w:hint="default"/>
    </w:rPr>
  </w:style>
  <w:style w:type="character" w:customStyle="1" w:styleId="WW8Num22z1">
    <w:name w:val="WW8Num22z1"/>
    <w:rsid w:val="00F32BD1"/>
  </w:style>
  <w:style w:type="character" w:customStyle="1" w:styleId="WW8Num22z2">
    <w:name w:val="WW8Num22z2"/>
    <w:rsid w:val="00F32BD1"/>
  </w:style>
  <w:style w:type="character" w:customStyle="1" w:styleId="WW8Num22z3">
    <w:name w:val="WW8Num22z3"/>
    <w:rsid w:val="00F32BD1"/>
  </w:style>
  <w:style w:type="character" w:customStyle="1" w:styleId="WW8Num22z4">
    <w:name w:val="WW8Num22z4"/>
    <w:rsid w:val="00F32BD1"/>
  </w:style>
  <w:style w:type="character" w:customStyle="1" w:styleId="WW8Num22z5">
    <w:name w:val="WW8Num22z5"/>
    <w:rsid w:val="00F32BD1"/>
  </w:style>
  <w:style w:type="character" w:customStyle="1" w:styleId="WW8Num22z6">
    <w:name w:val="WW8Num22z6"/>
    <w:rsid w:val="00F32BD1"/>
  </w:style>
  <w:style w:type="character" w:customStyle="1" w:styleId="WW8Num22z7">
    <w:name w:val="WW8Num22z7"/>
    <w:rsid w:val="00F32BD1"/>
  </w:style>
  <w:style w:type="character" w:customStyle="1" w:styleId="WW8Num22z8">
    <w:name w:val="WW8Num22z8"/>
    <w:rsid w:val="00F32BD1"/>
  </w:style>
  <w:style w:type="character" w:customStyle="1" w:styleId="WW8Num23z0">
    <w:name w:val="WW8Num23z0"/>
    <w:rsid w:val="00F32BD1"/>
    <w:rPr>
      <w:rFonts w:eastAsia="Times New Roman" w:cs="Times New Roman"/>
      <w:kern w:val="1"/>
      <w:lang w:val="ru-RU" w:eastAsia="ar-SA" w:bidi="ar-SA"/>
    </w:rPr>
  </w:style>
  <w:style w:type="character" w:customStyle="1" w:styleId="WW8Num23z1">
    <w:name w:val="WW8Num23z1"/>
    <w:rsid w:val="00F32BD1"/>
  </w:style>
  <w:style w:type="character" w:customStyle="1" w:styleId="WW8Num23z2">
    <w:name w:val="WW8Num23z2"/>
    <w:rsid w:val="00F32BD1"/>
  </w:style>
  <w:style w:type="character" w:customStyle="1" w:styleId="WW8Num23z3">
    <w:name w:val="WW8Num23z3"/>
    <w:rsid w:val="00F32BD1"/>
  </w:style>
  <w:style w:type="character" w:customStyle="1" w:styleId="WW8Num23z4">
    <w:name w:val="WW8Num23z4"/>
    <w:rsid w:val="00F32BD1"/>
  </w:style>
  <w:style w:type="character" w:customStyle="1" w:styleId="WW8Num23z5">
    <w:name w:val="WW8Num23z5"/>
    <w:rsid w:val="00F32BD1"/>
  </w:style>
  <w:style w:type="character" w:customStyle="1" w:styleId="WW8Num23z6">
    <w:name w:val="WW8Num23z6"/>
    <w:rsid w:val="00F32BD1"/>
  </w:style>
  <w:style w:type="character" w:customStyle="1" w:styleId="WW8Num23z7">
    <w:name w:val="WW8Num23z7"/>
    <w:rsid w:val="00F32BD1"/>
  </w:style>
  <w:style w:type="character" w:customStyle="1" w:styleId="WW8Num23z8">
    <w:name w:val="WW8Num23z8"/>
    <w:rsid w:val="00F32BD1"/>
  </w:style>
  <w:style w:type="character" w:customStyle="1" w:styleId="WW8Num24z0">
    <w:name w:val="WW8Num24z0"/>
    <w:rsid w:val="00F32BD1"/>
    <w:rPr>
      <w:rFonts w:cs="Times New Roman" w:hint="default"/>
      <w:sz w:val="24"/>
      <w:szCs w:val="24"/>
      <w:lang w:val="ru-RU"/>
    </w:rPr>
  </w:style>
  <w:style w:type="character" w:customStyle="1" w:styleId="WW8Num24z1">
    <w:name w:val="WW8Num24z1"/>
    <w:rsid w:val="00F32BD1"/>
  </w:style>
  <w:style w:type="character" w:customStyle="1" w:styleId="WW8Num24z2">
    <w:name w:val="WW8Num24z2"/>
    <w:rsid w:val="00F32BD1"/>
  </w:style>
  <w:style w:type="character" w:customStyle="1" w:styleId="WW8Num24z3">
    <w:name w:val="WW8Num24z3"/>
    <w:rsid w:val="00F32BD1"/>
  </w:style>
  <w:style w:type="character" w:customStyle="1" w:styleId="WW8Num24z4">
    <w:name w:val="WW8Num24z4"/>
    <w:rsid w:val="00F32BD1"/>
  </w:style>
  <w:style w:type="character" w:customStyle="1" w:styleId="WW8Num24z5">
    <w:name w:val="WW8Num24z5"/>
    <w:rsid w:val="00F32BD1"/>
  </w:style>
  <w:style w:type="character" w:customStyle="1" w:styleId="WW8Num24z6">
    <w:name w:val="WW8Num24z6"/>
    <w:rsid w:val="00F32BD1"/>
  </w:style>
  <w:style w:type="character" w:customStyle="1" w:styleId="WW8Num24z7">
    <w:name w:val="WW8Num24z7"/>
    <w:rsid w:val="00F32BD1"/>
  </w:style>
  <w:style w:type="character" w:customStyle="1" w:styleId="WW8Num24z8">
    <w:name w:val="WW8Num24z8"/>
    <w:rsid w:val="00F32BD1"/>
  </w:style>
  <w:style w:type="character" w:customStyle="1" w:styleId="WW8Num25z0">
    <w:name w:val="WW8Num25z0"/>
    <w:rsid w:val="00F32BD1"/>
    <w:rPr>
      <w:rFonts w:ascii="Times New Roman" w:hAnsi="Times New Roman" w:cs="Times New Roman" w:hint="default"/>
      <w:bCs/>
      <w:sz w:val="24"/>
      <w:szCs w:val="24"/>
      <w:lang w:val="en-US"/>
    </w:rPr>
  </w:style>
  <w:style w:type="character" w:customStyle="1" w:styleId="WW8Num25z1">
    <w:name w:val="WW8Num25z1"/>
    <w:rsid w:val="00F32BD1"/>
  </w:style>
  <w:style w:type="character" w:customStyle="1" w:styleId="WW8Num25z2">
    <w:name w:val="WW8Num25z2"/>
    <w:rsid w:val="00F32BD1"/>
  </w:style>
  <w:style w:type="character" w:customStyle="1" w:styleId="WW8Num25z3">
    <w:name w:val="WW8Num25z3"/>
    <w:rsid w:val="00F32BD1"/>
  </w:style>
  <w:style w:type="character" w:customStyle="1" w:styleId="WW8Num25z4">
    <w:name w:val="WW8Num25z4"/>
    <w:rsid w:val="00F32BD1"/>
  </w:style>
  <w:style w:type="character" w:customStyle="1" w:styleId="WW8Num25z5">
    <w:name w:val="WW8Num25z5"/>
    <w:rsid w:val="00F32BD1"/>
  </w:style>
  <w:style w:type="character" w:customStyle="1" w:styleId="WW8Num25z6">
    <w:name w:val="WW8Num25z6"/>
    <w:rsid w:val="00F32BD1"/>
  </w:style>
  <w:style w:type="character" w:customStyle="1" w:styleId="WW8Num25z7">
    <w:name w:val="WW8Num25z7"/>
    <w:rsid w:val="00F32BD1"/>
  </w:style>
  <w:style w:type="character" w:customStyle="1" w:styleId="WW8Num25z8">
    <w:name w:val="WW8Num25z8"/>
    <w:rsid w:val="00F32BD1"/>
  </w:style>
  <w:style w:type="character" w:customStyle="1" w:styleId="WW8Num26z0">
    <w:name w:val="WW8Num26z0"/>
    <w:rsid w:val="00F32BD1"/>
    <w:rPr>
      <w:rFonts w:cs="Times New Roman" w:hint="default"/>
      <w:lang w:val="en-US"/>
    </w:rPr>
  </w:style>
  <w:style w:type="character" w:customStyle="1" w:styleId="WW8Num26z1">
    <w:name w:val="WW8Num26z1"/>
    <w:rsid w:val="00F32BD1"/>
  </w:style>
  <w:style w:type="character" w:customStyle="1" w:styleId="WW8Num26z2">
    <w:name w:val="WW8Num26z2"/>
    <w:rsid w:val="00F32BD1"/>
  </w:style>
  <w:style w:type="character" w:customStyle="1" w:styleId="WW8Num26z3">
    <w:name w:val="WW8Num26z3"/>
    <w:rsid w:val="00F32BD1"/>
  </w:style>
  <w:style w:type="character" w:customStyle="1" w:styleId="WW8Num26z4">
    <w:name w:val="WW8Num26z4"/>
    <w:rsid w:val="00F32BD1"/>
  </w:style>
  <w:style w:type="character" w:customStyle="1" w:styleId="WW8Num26z5">
    <w:name w:val="WW8Num26z5"/>
    <w:rsid w:val="00F32BD1"/>
  </w:style>
  <w:style w:type="character" w:customStyle="1" w:styleId="WW8Num26z6">
    <w:name w:val="WW8Num26z6"/>
    <w:rsid w:val="00F32BD1"/>
  </w:style>
  <w:style w:type="character" w:customStyle="1" w:styleId="WW8Num26z7">
    <w:name w:val="WW8Num26z7"/>
    <w:rsid w:val="00F32BD1"/>
  </w:style>
  <w:style w:type="character" w:customStyle="1" w:styleId="WW8Num26z8">
    <w:name w:val="WW8Num26z8"/>
    <w:rsid w:val="00F32BD1"/>
  </w:style>
  <w:style w:type="character" w:customStyle="1" w:styleId="WW8Num27z0">
    <w:name w:val="WW8Num27z0"/>
    <w:rsid w:val="00F32BD1"/>
    <w:rPr>
      <w:rFonts w:eastAsia="Calibri" w:cs="Times New Roman"/>
      <w:bCs/>
    </w:rPr>
  </w:style>
  <w:style w:type="character" w:customStyle="1" w:styleId="WW8Num27z1">
    <w:name w:val="WW8Num27z1"/>
    <w:rsid w:val="00F32BD1"/>
  </w:style>
  <w:style w:type="character" w:customStyle="1" w:styleId="WW8Num27z2">
    <w:name w:val="WW8Num27z2"/>
    <w:rsid w:val="00F32BD1"/>
  </w:style>
  <w:style w:type="character" w:customStyle="1" w:styleId="WW8Num27z3">
    <w:name w:val="WW8Num27z3"/>
    <w:rsid w:val="00F32BD1"/>
  </w:style>
  <w:style w:type="character" w:customStyle="1" w:styleId="WW8Num27z4">
    <w:name w:val="WW8Num27z4"/>
    <w:rsid w:val="00F32BD1"/>
  </w:style>
  <w:style w:type="character" w:customStyle="1" w:styleId="WW8Num27z5">
    <w:name w:val="WW8Num27z5"/>
    <w:rsid w:val="00F32BD1"/>
  </w:style>
  <w:style w:type="character" w:customStyle="1" w:styleId="WW8Num27z6">
    <w:name w:val="WW8Num27z6"/>
    <w:rsid w:val="00F32BD1"/>
  </w:style>
  <w:style w:type="character" w:customStyle="1" w:styleId="WW8Num27z7">
    <w:name w:val="WW8Num27z7"/>
    <w:rsid w:val="00F32BD1"/>
  </w:style>
  <w:style w:type="character" w:customStyle="1" w:styleId="WW8Num27z8">
    <w:name w:val="WW8Num27z8"/>
    <w:rsid w:val="00F32BD1"/>
  </w:style>
  <w:style w:type="character" w:customStyle="1" w:styleId="WW8Num28z0">
    <w:name w:val="WW8Num28z0"/>
    <w:rsid w:val="00F32BD1"/>
    <w:rPr>
      <w:rFonts w:ascii="SimSun" w:eastAsia="SimSun" w:hAnsi="SimSun" w:cs="SimSun" w:hint="eastAsia"/>
      <w:kern w:val="1"/>
      <w:lang w:val="ru-RU" w:eastAsia="ar-SA" w:bidi="ar-SA"/>
    </w:rPr>
  </w:style>
  <w:style w:type="character" w:customStyle="1" w:styleId="WW8Num28z1">
    <w:name w:val="WW8Num28z1"/>
    <w:rsid w:val="00F32BD1"/>
    <w:rPr>
      <w:rFonts w:ascii="Courier New" w:hAnsi="Courier New" w:cs="Courier New" w:hint="default"/>
    </w:rPr>
  </w:style>
  <w:style w:type="character" w:customStyle="1" w:styleId="WW8Num28z2">
    <w:name w:val="WW8Num28z2"/>
    <w:rsid w:val="00F32BD1"/>
    <w:rPr>
      <w:rFonts w:ascii="Wingdings" w:hAnsi="Wingdings" w:cs="Wingdings" w:hint="default"/>
    </w:rPr>
  </w:style>
  <w:style w:type="character" w:customStyle="1" w:styleId="WW8Num28z3">
    <w:name w:val="WW8Num28z3"/>
    <w:rsid w:val="00F32BD1"/>
    <w:rPr>
      <w:rFonts w:ascii="Symbol" w:hAnsi="Symbol" w:cs="Symbol" w:hint="default"/>
    </w:rPr>
  </w:style>
  <w:style w:type="character" w:customStyle="1" w:styleId="WW8Num29z0">
    <w:name w:val="WW8Num29z0"/>
    <w:rsid w:val="00F32BD1"/>
    <w:rPr>
      <w:rFonts w:cs="Times New Roman" w:hint="default"/>
      <w:lang w:val="en-US"/>
    </w:rPr>
  </w:style>
  <w:style w:type="character" w:customStyle="1" w:styleId="WW8Num29z1">
    <w:name w:val="WW8Num29z1"/>
    <w:rsid w:val="00F32BD1"/>
  </w:style>
  <w:style w:type="character" w:customStyle="1" w:styleId="WW8Num29z2">
    <w:name w:val="WW8Num29z2"/>
    <w:rsid w:val="00F32BD1"/>
  </w:style>
  <w:style w:type="character" w:customStyle="1" w:styleId="WW8Num29z3">
    <w:name w:val="WW8Num29z3"/>
    <w:rsid w:val="00F32BD1"/>
  </w:style>
  <w:style w:type="character" w:customStyle="1" w:styleId="WW8Num29z4">
    <w:name w:val="WW8Num29z4"/>
    <w:rsid w:val="00F32BD1"/>
  </w:style>
  <w:style w:type="character" w:customStyle="1" w:styleId="WW8Num29z5">
    <w:name w:val="WW8Num29z5"/>
    <w:rsid w:val="00F32BD1"/>
  </w:style>
  <w:style w:type="character" w:customStyle="1" w:styleId="WW8Num29z6">
    <w:name w:val="WW8Num29z6"/>
    <w:rsid w:val="00F32BD1"/>
  </w:style>
  <w:style w:type="character" w:customStyle="1" w:styleId="WW8Num29z7">
    <w:name w:val="WW8Num29z7"/>
    <w:rsid w:val="00F32BD1"/>
  </w:style>
  <w:style w:type="character" w:customStyle="1" w:styleId="WW8Num29z8">
    <w:name w:val="WW8Num29z8"/>
    <w:rsid w:val="00F32BD1"/>
  </w:style>
  <w:style w:type="character" w:customStyle="1" w:styleId="WW8Num30z0">
    <w:name w:val="WW8Num30z0"/>
    <w:rsid w:val="00F32BD1"/>
    <w:rPr>
      <w:rFonts w:cs="Times New Roman" w:hint="default"/>
      <w:sz w:val="24"/>
      <w:szCs w:val="24"/>
    </w:rPr>
  </w:style>
  <w:style w:type="character" w:customStyle="1" w:styleId="WW8Num30z1">
    <w:name w:val="WW8Num30z1"/>
    <w:rsid w:val="00F32BD1"/>
  </w:style>
  <w:style w:type="character" w:customStyle="1" w:styleId="WW8Num30z2">
    <w:name w:val="WW8Num30z2"/>
    <w:rsid w:val="00F32BD1"/>
  </w:style>
  <w:style w:type="character" w:customStyle="1" w:styleId="WW8Num30z3">
    <w:name w:val="WW8Num30z3"/>
    <w:rsid w:val="00F32BD1"/>
  </w:style>
  <w:style w:type="character" w:customStyle="1" w:styleId="WW8Num30z4">
    <w:name w:val="WW8Num30z4"/>
    <w:rsid w:val="00F32BD1"/>
  </w:style>
  <w:style w:type="character" w:customStyle="1" w:styleId="WW8Num30z5">
    <w:name w:val="WW8Num30z5"/>
    <w:rsid w:val="00F32BD1"/>
  </w:style>
  <w:style w:type="character" w:customStyle="1" w:styleId="WW8Num30z6">
    <w:name w:val="WW8Num30z6"/>
    <w:rsid w:val="00F32BD1"/>
  </w:style>
  <w:style w:type="character" w:customStyle="1" w:styleId="WW8Num30z7">
    <w:name w:val="WW8Num30z7"/>
    <w:rsid w:val="00F32BD1"/>
  </w:style>
  <w:style w:type="character" w:customStyle="1" w:styleId="WW8Num30z8">
    <w:name w:val="WW8Num30z8"/>
    <w:rsid w:val="00F32BD1"/>
  </w:style>
  <w:style w:type="character" w:customStyle="1" w:styleId="WW8Num31z0">
    <w:name w:val="WW8Num31z0"/>
    <w:rsid w:val="00F32BD1"/>
    <w:rPr>
      <w:rFonts w:hint="default"/>
    </w:rPr>
  </w:style>
  <w:style w:type="character" w:customStyle="1" w:styleId="WW8Num31z1">
    <w:name w:val="WW8Num31z1"/>
    <w:rsid w:val="00F32BD1"/>
  </w:style>
  <w:style w:type="character" w:customStyle="1" w:styleId="WW8Num31z2">
    <w:name w:val="WW8Num31z2"/>
    <w:rsid w:val="00F32BD1"/>
  </w:style>
  <w:style w:type="character" w:customStyle="1" w:styleId="WW8Num31z3">
    <w:name w:val="WW8Num31z3"/>
    <w:rsid w:val="00F32BD1"/>
  </w:style>
  <w:style w:type="character" w:customStyle="1" w:styleId="WW8Num31z4">
    <w:name w:val="WW8Num31z4"/>
    <w:rsid w:val="00F32BD1"/>
  </w:style>
  <w:style w:type="character" w:customStyle="1" w:styleId="WW8Num31z5">
    <w:name w:val="WW8Num31z5"/>
    <w:rsid w:val="00F32BD1"/>
  </w:style>
  <w:style w:type="character" w:customStyle="1" w:styleId="WW8Num31z6">
    <w:name w:val="WW8Num31z6"/>
    <w:rsid w:val="00F32BD1"/>
  </w:style>
  <w:style w:type="character" w:customStyle="1" w:styleId="WW8Num31z7">
    <w:name w:val="WW8Num31z7"/>
    <w:rsid w:val="00F32BD1"/>
  </w:style>
  <w:style w:type="character" w:customStyle="1" w:styleId="WW8Num31z8">
    <w:name w:val="WW8Num31z8"/>
    <w:rsid w:val="00F32BD1"/>
  </w:style>
  <w:style w:type="character" w:customStyle="1" w:styleId="WW8Num32z0">
    <w:name w:val="WW8Num32z0"/>
    <w:rsid w:val="00F32BD1"/>
    <w:rPr>
      <w:rFonts w:ascii="SimSun" w:eastAsia="SimSun" w:hAnsi="SimSun" w:cs="SimSun" w:hint="eastAsia"/>
    </w:rPr>
  </w:style>
  <w:style w:type="character" w:customStyle="1" w:styleId="WW8Num32z1">
    <w:name w:val="WW8Num32z1"/>
    <w:rsid w:val="00F32BD1"/>
    <w:rPr>
      <w:rFonts w:ascii="Courier New" w:hAnsi="Courier New" w:cs="Courier New" w:hint="default"/>
    </w:rPr>
  </w:style>
  <w:style w:type="character" w:customStyle="1" w:styleId="WW8Num32z2">
    <w:name w:val="WW8Num32z2"/>
    <w:rsid w:val="00F32BD1"/>
    <w:rPr>
      <w:rFonts w:ascii="Wingdings" w:hAnsi="Wingdings" w:cs="Wingdings" w:hint="default"/>
    </w:rPr>
  </w:style>
  <w:style w:type="character" w:customStyle="1" w:styleId="WW8Num32z3">
    <w:name w:val="WW8Num32z3"/>
    <w:rsid w:val="00F32BD1"/>
    <w:rPr>
      <w:rFonts w:ascii="Symbol" w:hAnsi="Symbol" w:cs="Symbol" w:hint="default"/>
    </w:rPr>
  </w:style>
  <w:style w:type="character" w:customStyle="1" w:styleId="WW8Num33z0">
    <w:name w:val="WW8Num33z0"/>
    <w:rsid w:val="00F32BD1"/>
    <w:rPr>
      <w:rFonts w:hint="default"/>
    </w:rPr>
  </w:style>
  <w:style w:type="character" w:customStyle="1" w:styleId="WW8Num33z1">
    <w:name w:val="WW8Num33z1"/>
    <w:rsid w:val="00F32BD1"/>
  </w:style>
  <w:style w:type="character" w:customStyle="1" w:styleId="WW8Num33z2">
    <w:name w:val="WW8Num33z2"/>
    <w:rsid w:val="00F32BD1"/>
  </w:style>
  <w:style w:type="character" w:customStyle="1" w:styleId="WW8Num33z3">
    <w:name w:val="WW8Num33z3"/>
    <w:rsid w:val="00F32BD1"/>
  </w:style>
  <w:style w:type="character" w:customStyle="1" w:styleId="WW8Num33z4">
    <w:name w:val="WW8Num33z4"/>
    <w:rsid w:val="00F32BD1"/>
  </w:style>
  <w:style w:type="character" w:customStyle="1" w:styleId="WW8Num33z5">
    <w:name w:val="WW8Num33z5"/>
    <w:rsid w:val="00F32BD1"/>
  </w:style>
  <w:style w:type="character" w:customStyle="1" w:styleId="WW8Num33z6">
    <w:name w:val="WW8Num33z6"/>
    <w:rsid w:val="00F32BD1"/>
  </w:style>
  <w:style w:type="character" w:customStyle="1" w:styleId="WW8Num33z7">
    <w:name w:val="WW8Num33z7"/>
    <w:rsid w:val="00F32BD1"/>
  </w:style>
  <w:style w:type="character" w:customStyle="1" w:styleId="WW8Num33z8">
    <w:name w:val="WW8Num33z8"/>
    <w:rsid w:val="00F32BD1"/>
  </w:style>
  <w:style w:type="character" w:customStyle="1" w:styleId="WW8Num34z0">
    <w:name w:val="WW8Num34z0"/>
    <w:rsid w:val="00F32BD1"/>
    <w:rPr>
      <w:rFonts w:cs="Times New Roman" w:hint="default"/>
      <w:lang w:val="en-US"/>
    </w:rPr>
  </w:style>
  <w:style w:type="character" w:customStyle="1" w:styleId="WW8Num34z1">
    <w:name w:val="WW8Num34z1"/>
    <w:rsid w:val="00F32BD1"/>
  </w:style>
  <w:style w:type="character" w:customStyle="1" w:styleId="WW8Num34z2">
    <w:name w:val="WW8Num34z2"/>
    <w:rsid w:val="00F32BD1"/>
  </w:style>
  <w:style w:type="character" w:customStyle="1" w:styleId="WW8Num34z3">
    <w:name w:val="WW8Num34z3"/>
    <w:rsid w:val="00F32BD1"/>
  </w:style>
  <w:style w:type="character" w:customStyle="1" w:styleId="WW8Num34z4">
    <w:name w:val="WW8Num34z4"/>
    <w:rsid w:val="00F32BD1"/>
  </w:style>
  <w:style w:type="character" w:customStyle="1" w:styleId="WW8Num34z5">
    <w:name w:val="WW8Num34z5"/>
    <w:rsid w:val="00F32BD1"/>
  </w:style>
  <w:style w:type="character" w:customStyle="1" w:styleId="WW8Num34z6">
    <w:name w:val="WW8Num34z6"/>
    <w:rsid w:val="00F32BD1"/>
  </w:style>
  <w:style w:type="character" w:customStyle="1" w:styleId="WW8Num34z7">
    <w:name w:val="WW8Num34z7"/>
    <w:rsid w:val="00F32BD1"/>
  </w:style>
  <w:style w:type="character" w:customStyle="1" w:styleId="WW8Num34z8">
    <w:name w:val="WW8Num34z8"/>
    <w:rsid w:val="00F32BD1"/>
  </w:style>
  <w:style w:type="character" w:customStyle="1" w:styleId="WW8Num35z0">
    <w:name w:val="WW8Num35z0"/>
    <w:rsid w:val="00F32BD1"/>
    <w:rPr>
      <w:rFonts w:hint="default"/>
    </w:rPr>
  </w:style>
  <w:style w:type="character" w:customStyle="1" w:styleId="WW8Num35z1">
    <w:name w:val="WW8Num35z1"/>
    <w:rsid w:val="00F32BD1"/>
  </w:style>
  <w:style w:type="character" w:customStyle="1" w:styleId="WW8Num35z2">
    <w:name w:val="WW8Num35z2"/>
    <w:rsid w:val="00F32BD1"/>
  </w:style>
  <w:style w:type="character" w:customStyle="1" w:styleId="WW8Num35z3">
    <w:name w:val="WW8Num35z3"/>
    <w:rsid w:val="00F32BD1"/>
  </w:style>
  <w:style w:type="character" w:customStyle="1" w:styleId="WW8Num35z4">
    <w:name w:val="WW8Num35z4"/>
    <w:rsid w:val="00F32BD1"/>
  </w:style>
  <w:style w:type="character" w:customStyle="1" w:styleId="WW8Num35z5">
    <w:name w:val="WW8Num35z5"/>
    <w:rsid w:val="00F32BD1"/>
  </w:style>
  <w:style w:type="character" w:customStyle="1" w:styleId="WW8Num35z6">
    <w:name w:val="WW8Num35z6"/>
    <w:rsid w:val="00F32BD1"/>
  </w:style>
  <w:style w:type="character" w:customStyle="1" w:styleId="WW8Num35z7">
    <w:name w:val="WW8Num35z7"/>
    <w:rsid w:val="00F32BD1"/>
  </w:style>
  <w:style w:type="character" w:customStyle="1" w:styleId="WW8Num35z8">
    <w:name w:val="WW8Num35z8"/>
    <w:rsid w:val="00F32BD1"/>
  </w:style>
  <w:style w:type="character" w:customStyle="1" w:styleId="WW8Num36z0">
    <w:name w:val="WW8Num36z0"/>
    <w:rsid w:val="00F32BD1"/>
    <w:rPr>
      <w:rFonts w:hint="default"/>
      <w:lang w:val="en-US"/>
    </w:rPr>
  </w:style>
  <w:style w:type="character" w:customStyle="1" w:styleId="WW8Num36z1">
    <w:name w:val="WW8Num36z1"/>
    <w:rsid w:val="00F32BD1"/>
  </w:style>
  <w:style w:type="character" w:customStyle="1" w:styleId="WW8Num36z2">
    <w:name w:val="WW8Num36z2"/>
    <w:rsid w:val="00F32BD1"/>
  </w:style>
  <w:style w:type="character" w:customStyle="1" w:styleId="WW8Num36z3">
    <w:name w:val="WW8Num36z3"/>
    <w:rsid w:val="00F32BD1"/>
  </w:style>
  <w:style w:type="character" w:customStyle="1" w:styleId="WW8Num36z4">
    <w:name w:val="WW8Num36z4"/>
    <w:rsid w:val="00F32BD1"/>
  </w:style>
  <w:style w:type="character" w:customStyle="1" w:styleId="WW8Num36z5">
    <w:name w:val="WW8Num36z5"/>
    <w:rsid w:val="00F32BD1"/>
  </w:style>
  <w:style w:type="character" w:customStyle="1" w:styleId="WW8Num36z6">
    <w:name w:val="WW8Num36z6"/>
    <w:rsid w:val="00F32BD1"/>
  </w:style>
  <w:style w:type="character" w:customStyle="1" w:styleId="WW8Num36z7">
    <w:name w:val="WW8Num36z7"/>
    <w:rsid w:val="00F32BD1"/>
  </w:style>
  <w:style w:type="character" w:customStyle="1" w:styleId="WW8Num36z8">
    <w:name w:val="WW8Num36z8"/>
    <w:rsid w:val="00F32BD1"/>
  </w:style>
  <w:style w:type="character" w:customStyle="1" w:styleId="WW8Num37z0">
    <w:name w:val="WW8Num37z0"/>
    <w:rsid w:val="00F32BD1"/>
    <w:rPr>
      <w:rFonts w:hint="default"/>
    </w:rPr>
  </w:style>
  <w:style w:type="character" w:customStyle="1" w:styleId="WW8Num37z1">
    <w:name w:val="WW8Num37z1"/>
    <w:rsid w:val="00F32BD1"/>
  </w:style>
  <w:style w:type="character" w:customStyle="1" w:styleId="WW8Num37z2">
    <w:name w:val="WW8Num37z2"/>
    <w:rsid w:val="00F32BD1"/>
  </w:style>
  <w:style w:type="character" w:customStyle="1" w:styleId="WW8Num37z3">
    <w:name w:val="WW8Num37z3"/>
    <w:rsid w:val="00F32BD1"/>
  </w:style>
  <w:style w:type="character" w:customStyle="1" w:styleId="WW8Num37z4">
    <w:name w:val="WW8Num37z4"/>
    <w:rsid w:val="00F32BD1"/>
  </w:style>
  <w:style w:type="character" w:customStyle="1" w:styleId="WW8Num37z5">
    <w:name w:val="WW8Num37z5"/>
    <w:rsid w:val="00F32BD1"/>
  </w:style>
  <w:style w:type="character" w:customStyle="1" w:styleId="WW8Num37z6">
    <w:name w:val="WW8Num37z6"/>
    <w:rsid w:val="00F32BD1"/>
  </w:style>
  <w:style w:type="character" w:customStyle="1" w:styleId="WW8Num37z7">
    <w:name w:val="WW8Num37z7"/>
    <w:rsid w:val="00F32BD1"/>
  </w:style>
  <w:style w:type="character" w:customStyle="1" w:styleId="WW8Num37z8">
    <w:name w:val="WW8Num37z8"/>
    <w:rsid w:val="00F32BD1"/>
  </w:style>
  <w:style w:type="character" w:customStyle="1" w:styleId="WW8Num38z0">
    <w:name w:val="WW8Num38z0"/>
    <w:rsid w:val="00F32BD1"/>
    <w:rPr>
      <w:rFonts w:eastAsia="Times New Roman" w:cs="Times New Roman" w:hint="default"/>
      <w:kern w:val="1"/>
      <w:lang w:val="ru-RU" w:eastAsia="ar-SA" w:bidi="ar-SA"/>
    </w:rPr>
  </w:style>
  <w:style w:type="character" w:customStyle="1" w:styleId="WW8Num38z1">
    <w:name w:val="WW8Num38z1"/>
    <w:rsid w:val="00F32BD1"/>
  </w:style>
  <w:style w:type="character" w:customStyle="1" w:styleId="WW8Num38z2">
    <w:name w:val="WW8Num38z2"/>
    <w:rsid w:val="00F32BD1"/>
  </w:style>
  <w:style w:type="character" w:customStyle="1" w:styleId="WW8Num38z3">
    <w:name w:val="WW8Num38z3"/>
    <w:rsid w:val="00F32BD1"/>
  </w:style>
  <w:style w:type="character" w:customStyle="1" w:styleId="WW8Num38z4">
    <w:name w:val="WW8Num38z4"/>
    <w:rsid w:val="00F32BD1"/>
  </w:style>
  <w:style w:type="character" w:customStyle="1" w:styleId="WW8Num38z5">
    <w:name w:val="WW8Num38z5"/>
    <w:rsid w:val="00F32BD1"/>
  </w:style>
  <w:style w:type="character" w:customStyle="1" w:styleId="WW8Num38z6">
    <w:name w:val="WW8Num38z6"/>
    <w:rsid w:val="00F32BD1"/>
  </w:style>
  <w:style w:type="character" w:customStyle="1" w:styleId="WW8Num38z7">
    <w:name w:val="WW8Num38z7"/>
    <w:rsid w:val="00F32BD1"/>
  </w:style>
  <w:style w:type="character" w:customStyle="1" w:styleId="WW8Num38z8">
    <w:name w:val="WW8Num38z8"/>
    <w:rsid w:val="00F32BD1"/>
  </w:style>
  <w:style w:type="character" w:customStyle="1" w:styleId="WW8Num39z0">
    <w:name w:val="WW8Num39z0"/>
    <w:rsid w:val="00F32BD1"/>
    <w:rPr>
      <w:rFonts w:cs="Times New Roman" w:hint="default"/>
      <w:sz w:val="24"/>
      <w:szCs w:val="24"/>
      <w:lang w:val="en-US"/>
    </w:rPr>
  </w:style>
  <w:style w:type="character" w:customStyle="1" w:styleId="WW8Num39z1">
    <w:name w:val="WW8Num39z1"/>
    <w:rsid w:val="00F32BD1"/>
  </w:style>
  <w:style w:type="character" w:customStyle="1" w:styleId="WW8Num39z2">
    <w:name w:val="WW8Num39z2"/>
    <w:rsid w:val="00F32BD1"/>
  </w:style>
  <w:style w:type="character" w:customStyle="1" w:styleId="WW8Num39z3">
    <w:name w:val="WW8Num39z3"/>
    <w:rsid w:val="00F32BD1"/>
  </w:style>
  <w:style w:type="character" w:customStyle="1" w:styleId="WW8Num39z4">
    <w:name w:val="WW8Num39z4"/>
    <w:rsid w:val="00F32BD1"/>
  </w:style>
  <w:style w:type="character" w:customStyle="1" w:styleId="WW8Num39z5">
    <w:name w:val="WW8Num39z5"/>
    <w:rsid w:val="00F32BD1"/>
  </w:style>
  <w:style w:type="character" w:customStyle="1" w:styleId="WW8Num39z6">
    <w:name w:val="WW8Num39z6"/>
    <w:rsid w:val="00F32BD1"/>
  </w:style>
  <w:style w:type="character" w:customStyle="1" w:styleId="WW8Num39z7">
    <w:name w:val="WW8Num39z7"/>
    <w:rsid w:val="00F32BD1"/>
  </w:style>
  <w:style w:type="character" w:customStyle="1" w:styleId="WW8Num39z8">
    <w:name w:val="WW8Num39z8"/>
    <w:rsid w:val="00F32BD1"/>
  </w:style>
  <w:style w:type="character" w:customStyle="1" w:styleId="1">
    <w:name w:val="Основной шрифт абзаца1"/>
    <w:rsid w:val="00F32BD1"/>
  </w:style>
  <w:style w:type="character" w:customStyle="1" w:styleId="a3">
    <w:name w:val="Текст сноски Знак"/>
    <w:rsid w:val="00F32BD1"/>
    <w:rPr>
      <w:rFonts w:eastAsia="Times New Roman" w:cs="Times New Roman"/>
      <w:kern w:val="1"/>
      <w:sz w:val="20"/>
      <w:szCs w:val="20"/>
      <w:lang w:val="ru-RU" w:eastAsia="ar-SA" w:bidi="ar-SA"/>
    </w:rPr>
  </w:style>
  <w:style w:type="character" w:customStyle="1" w:styleId="a4">
    <w:name w:val="Символ сноски"/>
    <w:rsid w:val="00F32BD1"/>
    <w:rPr>
      <w:vertAlign w:val="superscript"/>
    </w:rPr>
  </w:style>
  <w:style w:type="character" w:customStyle="1" w:styleId="a5">
    <w:name w:val="Нижний колонтитул Знак"/>
    <w:uiPriority w:val="99"/>
    <w:rsid w:val="00F32BD1"/>
    <w:rPr>
      <w:rFonts w:eastAsia="Times New Roman" w:cs="Times New Roman"/>
      <w:kern w:val="1"/>
      <w:lang w:val="ru-RU" w:eastAsia="ar-SA" w:bidi="ar-SA"/>
    </w:rPr>
  </w:style>
  <w:style w:type="character" w:styleId="a6">
    <w:name w:val="page number"/>
    <w:basedOn w:val="1"/>
    <w:rsid w:val="00F32BD1"/>
  </w:style>
  <w:style w:type="character" w:customStyle="1" w:styleId="a7">
    <w:name w:val="Основной текст Знак"/>
    <w:rsid w:val="00F32BD1"/>
    <w:rPr>
      <w:rFonts w:eastAsia="Times New Roman" w:cs="Times New Roman"/>
      <w:sz w:val="28"/>
    </w:rPr>
  </w:style>
  <w:style w:type="character" w:customStyle="1" w:styleId="a8">
    <w:name w:val="Текст выноски Знак"/>
    <w:rsid w:val="00F32BD1"/>
    <w:rPr>
      <w:rFonts w:ascii="Tahoma" w:hAnsi="Tahoma" w:cs="Tahoma"/>
      <w:kern w:val="1"/>
      <w:sz w:val="16"/>
      <w:szCs w:val="16"/>
      <w:lang w:val="de-DE" w:eastAsia="fa-IR" w:bidi="fa-IR"/>
    </w:rPr>
  </w:style>
  <w:style w:type="character" w:customStyle="1" w:styleId="ListLabel14">
    <w:name w:val="ListLabel 14"/>
    <w:rsid w:val="00F32BD1"/>
    <w:rPr>
      <w:color w:val="00000A"/>
    </w:rPr>
  </w:style>
  <w:style w:type="character" w:customStyle="1" w:styleId="2">
    <w:name w:val="Основной шрифт абзаца2"/>
    <w:rsid w:val="00F32BD1"/>
  </w:style>
  <w:style w:type="character" w:styleId="a9">
    <w:name w:val="Emphasis"/>
    <w:qFormat/>
    <w:rsid w:val="00F32BD1"/>
    <w:rPr>
      <w:i/>
      <w:iCs/>
    </w:rPr>
  </w:style>
  <w:style w:type="paragraph" w:customStyle="1" w:styleId="10">
    <w:name w:val="Заголовок1"/>
    <w:basedOn w:val="a"/>
    <w:next w:val="aa"/>
    <w:rsid w:val="00F32BD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sid w:val="00F32BD1"/>
    <w:pPr>
      <w:widowControl/>
      <w:jc w:val="center"/>
      <w:textAlignment w:val="auto"/>
    </w:pPr>
    <w:rPr>
      <w:rFonts w:eastAsia="Times New Roman" w:cs="Times New Roman"/>
      <w:sz w:val="28"/>
      <w:szCs w:val="20"/>
      <w:lang w:eastAsia="ar-SA" w:bidi="ar-SA"/>
    </w:rPr>
  </w:style>
  <w:style w:type="paragraph" w:styleId="ab">
    <w:name w:val="List"/>
    <w:basedOn w:val="Textbody"/>
    <w:rsid w:val="00F32BD1"/>
  </w:style>
  <w:style w:type="paragraph" w:customStyle="1" w:styleId="11">
    <w:name w:val="Название1"/>
    <w:basedOn w:val="a"/>
    <w:rsid w:val="00F32BD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F32BD1"/>
    <w:pPr>
      <w:suppressLineNumbers/>
    </w:pPr>
    <w:rPr>
      <w:rFonts w:cs="Mangal"/>
    </w:rPr>
  </w:style>
  <w:style w:type="paragraph" w:customStyle="1" w:styleId="Standard">
    <w:name w:val="Standard"/>
    <w:rsid w:val="00F32BD1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Heading">
    <w:name w:val="Heading"/>
    <w:basedOn w:val="Standard"/>
    <w:next w:val="Textbody"/>
    <w:rsid w:val="00F32BD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extbody">
    <w:name w:val="Text body"/>
    <w:basedOn w:val="Standard"/>
    <w:rsid w:val="00F32BD1"/>
    <w:pPr>
      <w:spacing w:after="120"/>
    </w:pPr>
  </w:style>
  <w:style w:type="paragraph" w:customStyle="1" w:styleId="13">
    <w:name w:val="Название объекта1"/>
    <w:basedOn w:val="Standard"/>
    <w:rsid w:val="00F32BD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32BD1"/>
    <w:pPr>
      <w:suppressLineNumbers/>
    </w:pPr>
  </w:style>
  <w:style w:type="paragraph" w:styleId="ac">
    <w:name w:val="footnote text"/>
    <w:basedOn w:val="a"/>
    <w:rsid w:val="00F32BD1"/>
    <w:pPr>
      <w:widowControl/>
      <w:suppressAutoHyphens w:val="0"/>
      <w:textAlignment w:val="auto"/>
    </w:pPr>
    <w:rPr>
      <w:rFonts w:eastAsia="Times New Roman" w:cs="Times New Roman"/>
      <w:sz w:val="20"/>
      <w:szCs w:val="20"/>
      <w:lang w:val="ru-RU" w:eastAsia="ar-SA" w:bidi="ar-SA"/>
    </w:rPr>
  </w:style>
  <w:style w:type="paragraph" w:styleId="ad">
    <w:name w:val="footer"/>
    <w:basedOn w:val="a"/>
    <w:uiPriority w:val="99"/>
    <w:rsid w:val="00F32BD1"/>
    <w:pPr>
      <w:widowControl/>
      <w:suppressAutoHyphens w:val="0"/>
      <w:textAlignment w:val="auto"/>
    </w:pPr>
    <w:rPr>
      <w:rFonts w:eastAsia="Times New Roman" w:cs="Times New Roman"/>
      <w:lang w:val="ru-RU" w:eastAsia="ar-SA" w:bidi="ar-SA"/>
    </w:rPr>
  </w:style>
  <w:style w:type="paragraph" w:styleId="ae">
    <w:name w:val="Normal (Web)"/>
    <w:basedOn w:val="a"/>
    <w:rsid w:val="00F32BD1"/>
    <w:rPr>
      <w:rFonts w:cs="Times New Roman"/>
    </w:rPr>
  </w:style>
  <w:style w:type="paragraph" w:styleId="af">
    <w:name w:val="Balloon Text"/>
    <w:basedOn w:val="a"/>
    <w:rsid w:val="00F32BD1"/>
    <w:rPr>
      <w:rFonts w:ascii="Tahoma" w:hAnsi="Tahoma"/>
      <w:sz w:val="16"/>
      <w:szCs w:val="16"/>
    </w:rPr>
  </w:style>
  <w:style w:type="paragraph" w:styleId="af0">
    <w:name w:val="List Paragraph"/>
    <w:basedOn w:val="a"/>
    <w:uiPriority w:val="34"/>
    <w:qFormat/>
    <w:rsid w:val="00F32BD1"/>
    <w:pPr>
      <w:widowControl/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val="ru-RU" w:eastAsia="ar-SA" w:bidi="ar-SA"/>
    </w:rPr>
  </w:style>
  <w:style w:type="paragraph" w:customStyle="1" w:styleId="af1">
    <w:name w:val="Содержимое таблицы"/>
    <w:basedOn w:val="a"/>
    <w:rsid w:val="00F32BD1"/>
    <w:pPr>
      <w:suppressLineNumbers/>
    </w:pPr>
  </w:style>
  <w:style w:type="paragraph" w:customStyle="1" w:styleId="af2">
    <w:name w:val="Заголовок таблицы"/>
    <w:basedOn w:val="af1"/>
    <w:rsid w:val="00F32BD1"/>
    <w:pPr>
      <w:jc w:val="center"/>
    </w:pPr>
    <w:rPr>
      <w:b/>
      <w:bCs/>
    </w:rPr>
  </w:style>
  <w:style w:type="paragraph" w:customStyle="1" w:styleId="af3">
    <w:name w:val="Содержимое врезки"/>
    <w:basedOn w:val="aa"/>
    <w:rsid w:val="00F32BD1"/>
  </w:style>
  <w:style w:type="paragraph" w:styleId="af4">
    <w:name w:val="header"/>
    <w:basedOn w:val="a"/>
    <w:rsid w:val="00F32BD1"/>
    <w:pPr>
      <w:suppressLineNumbers/>
      <w:tabs>
        <w:tab w:val="center" w:pos="4819"/>
        <w:tab w:val="right" w:pos="9638"/>
      </w:tabs>
    </w:pPr>
  </w:style>
  <w:style w:type="paragraph" w:customStyle="1" w:styleId="14">
    <w:name w:val="Обычный (веб)1"/>
    <w:basedOn w:val="a"/>
    <w:rsid w:val="00F32BD1"/>
    <w:pPr>
      <w:spacing w:line="100" w:lineRule="atLeast"/>
    </w:pPr>
    <w:rPr>
      <w:rFonts w:cs="Times New Roman"/>
      <w:lang w:val="en-US"/>
    </w:rPr>
  </w:style>
  <w:style w:type="paragraph" w:customStyle="1" w:styleId="15">
    <w:name w:val="Абзац списка1"/>
    <w:basedOn w:val="a"/>
    <w:rsid w:val="00D81684"/>
    <w:pPr>
      <w:widowControl/>
      <w:suppressAutoHyphens w:val="0"/>
      <w:spacing w:before="120" w:after="120"/>
      <w:ind w:left="708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FC2013"/>
    <w:rPr>
      <w:rFonts w:ascii="Times New Roman" w:hAnsi="Times New Roman" w:cs="Times New Roman"/>
      <w:sz w:val="26"/>
      <w:szCs w:val="26"/>
    </w:rPr>
  </w:style>
  <w:style w:type="paragraph" w:styleId="af5">
    <w:name w:val="No Spacing"/>
    <w:uiPriority w:val="1"/>
    <w:qFormat/>
    <w:rsid w:val="00FC2013"/>
    <w:pPr>
      <w:suppressAutoHyphens/>
    </w:pPr>
    <w:rPr>
      <w:lang w:eastAsia="ar-SA"/>
    </w:rPr>
  </w:style>
  <w:style w:type="paragraph" w:customStyle="1" w:styleId="s1">
    <w:name w:val="s_1"/>
    <w:basedOn w:val="a"/>
    <w:rsid w:val="009B21EC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51AE4-22BE-4CA5-99DF-B33A26D83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 Московской области</vt:lpstr>
    </vt:vector>
  </TitlesOfParts>
  <Company/>
  <LinksUpToDate>false</LinksUpToDate>
  <CharactersWithSpaces>10229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 Московской области</dc:title>
  <dc:creator>nisman</dc:creator>
  <cp:lastModifiedBy>Светлана Корнюхина</cp:lastModifiedBy>
  <cp:revision>9</cp:revision>
  <cp:lastPrinted>2017-11-21T12:03:00Z</cp:lastPrinted>
  <dcterms:created xsi:type="dcterms:W3CDTF">2018-12-06T20:23:00Z</dcterms:created>
  <dcterms:modified xsi:type="dcterms:W3CDTF">2025-01-18T16:47:00Z</dcterms:modified>
</cp:coreProperties>
</file>